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5115C" w14:textId="5D9DBD81" w:rsidR="007257C6" w:rsidRDefault="007257C6" w:rsidP="00C4594A">
      <w:pPr>
        <w:pStyle w:val="Corpodetexto2"/>
        <w:tabs>
          <w:tab w:val="clear" w:pos="1008"/>
          <w:tab w:val="clear" w:pos="1152"/>
          <w:tab w:val="clear" w:pos="1296"/>
          <w:tab w:val="clear" w:pos="1728"/>
          <w:tab w:val="clear" w:pos="2016"/>
          <w:tab w:val="clear" w:pos="2448"/>
          <w:tab w:val="clear" w:pos="5616"/>
        </w:tabs>
        <w:spacing w:before="180" w:after="0" w:line="240" w:lineRule="auto"/>
        <w:ind w:right="-85"/>
        <w:jc w:val="center"/>
        <w:rPr>
          <w:rFonts w:cs="Arial"/>
          <w:b/>
          <w:sz w:val="22"/>
          <w:szCs w:val="22"/>
        </w:rPr>
      </w:pPr>
      <w:r w:rsidRPr="00D711FB">
        <w:rPr>
          <w:rFonts w:cs="Arial"/>
          <w:b/>
          <w:sz w:val="22"/>
          <w:szCs w:val="22"/>
        </w:rPr>
        <w:t>MATRIZ DE RISCOS</w:t>
      </w:r>
    </w:p>
    <w:p w14:paraId="1FA3E036" w14:textId="63561B91" w:rsidR="00850200" w:rsidRPr="00D711FB" w:rsidRDefault="00850200" w:rsidP="00C4594A">
      <w:pPr>
        <w:pStyle w:val="Corpodetexto2"/>
        <w:tabs>
          <w:tab w:val="clear" w:pos="1008"/>
          <w:tab w:val="clear" w:pos="1152"/>
          <w:tab w:val="clear" w:pos="1296"/>
          <w:tab w:val="clear" w:pos="1728"/>
          <w:tab w:val="clear" w:pos="2016"/>
          <w:tab w:val="clear" w:pos="2448"/>
          <w:tab w:val="clear" w:pos="5616"/>
        </w:tabs>
        <w:spacing w:before="180" w:after="0" w:line="240" w:lineRule="auto"/>
        <w:ind w:right="-85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LOTE 1</w:t>
      </w:r>
    </w:p>
    <w:p w14:paraId="2547C878" w14:textId="77777777" w:rsidR="00894079" w:rsidRPr="00D711FB" w:rsidRDefault="00894079" w:rsidP="007257C6">
      <w:pPr>
        <w:pStyle w:val="Corpodetexto2"/>
        <w:tabs>
          <w:tab w:val="clear" w:pos="1008"/>
          <w:tab w:val="clear" w:pos="1152"/>
          <w:tab w:val="clear" w:pos="1296"/>
          <w:tab w:val="clear" w:pos="1728"/>
          <w:tab w:val="clear" w:pos="2016"/>
          <w:tab w:val="clear" w:pos="2448"/>
          <w:tab w:val="clear" w:pos="5616"/>
        </w:tabs>
        <w:spacing w:before="180" w:after="0" w:line="240" w:lineRule="auto"/>
        <w:ind w:left="426" w:right="-85"/>
        <w:jc w:val="center"/>
        <w:rPr>
          <w:rFonts w:cs="Arial"/>
          <w:b/>
          <w:sz w:val="22"/>
          <w:szCs w:val="22"/>
        </w:rPr>
      </w:pPr>
    </w:p>
    <w:tbl>
      <w:tblPr>
        <w:tblW w:w="14793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9"/>
        <w:gridCol w:w="4543"/>
        <w:gridCol w:w="1109"/>
        <w:gridCol w:w="1109"/>
        <w:gridCol w:w="1109"/>
        <w:gridCol w:w="1727"/>
        <w:gridCol w:w="4427"/>
      </w:tblGrid>
      <w:tr w:rsidR="00894079" w:rsidRPr="00D711FB" w14:paraId="167AEB97" w14:textId="77777777" w:rsidTr="00A117BE">
        <w:trPr>
          <w:trHeight w:val="63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7976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eastAsia="Calibri" w:hAnsi="Arial" w:cs="Arial"/>
                <w:b/>
                <w:bCs/>
                <w:color w:val="000000"/>
              </w:rPr>
              <w:t>ITEM</w:t>
            </w:r>
          </w:p>
        </w:tc>
        <w:tc>
          <w:tcPr>
            <w:tcW w:w="4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83DB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eastAsia="Calibri" w:hAnsi="Arial" w:cs="Arial"/>
                <w:b/>
                <w:bCs/>
                <w:color w:val="000000"/>
              </w:rPr>
              <w:t>DESCRIÇÃO DO RISCO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0FD3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eastAsia="Calibri" w:hAnsi="Arial" w:cs="Arial"/>
                <w:b/>
                <w:bCs/>
                <w:color w:val="000000"/>
              </w:rPr>
              <w:t>PROBAB.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8CC06" w14:textId="77777777" w:rsidR="00894079" w:rsidRPr="00D711FB" w:rsidRDefault="00894079" w:rsidP="00A117BE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D711FB">
              <w:rPr>
                <w:rFonts w:ascii="Arial" w:eastAsia="Calibri" w:hAnsi="Arial" w:cs="Arial"/>
                <w:b/>
                <w:bCs/>
                <w:color w:val="000000"/>
              </w:rPr>
              <w:t>IMPACTO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C8C3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eastAsia="Calibri" w:hAnsi="Arial" w:cs="Arial"/>
                <w:b/>
                <w:bCs/>
                <w:color w:val="000000"/>
              </w:rPr>
              <w:t>CLASSIF. DO RISCO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6DBEBA" w14:textId="77777777" w:rsidR="00894079" w:rsidRPr="00D711FB" w:rsidRDefault="00894079" w:rsidP="00A117BE">
            <w:pPr>
              <w:jc w:val="center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D711FB">
              <w:rPr>
                <w:rFonts w:ascii="Arial" w:eastAsia="Calibri" w:hAnsi="Arial" w:cs="Arial"/>
                <w:b/>
                <w:bCs/>
                <w:color w:val="000000"/>
              </w:rPr>
              <w:t xml:space="preserve">RESPONSÁVEL 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AFE6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eastAsia="Calibri" w:hAnsi="Arial" w:cs="Arial"/>
                <w:b/>
                <w:bCs/>
                <w:color w:val="000000"/>
              </w:rPr>
              <w:t>FORMAS DE MITIGAÇÕES</w:t>
            </w:r>
          </w:p>
        </w:tc>
      </w:tr>
      <w:tr w:rsidR="00894079" w:rsidRPr="00D711FB" w14:paraId="5BF9A107" w14:textId="77777777" w:rsidTr="007066C3">
        <w:trPr>
          <w:trHeight w:val="1113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BC07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6068C" w14:textId="1066A101" w:rsidR="00894079" w:rsidRPr="00D711FB" w:rsidRDefault="007066C3" w:rsidP="00A117BE">
            <w:pPr>
              <w:jc w:val="both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hAnsi="Arial" w:cs="Arial"/>
                <w:color w:val="000000"/>
              </w:rPr>
              <w:t>Atraso na entrega dos hardwares, softwares e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os contratados.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616ED" w14:textId="219518C0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A7BDC" w14:textId="5AD37EA5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</w:rPr>
            </w:pPr>
            <w:r w:rsidRPr="00D711FB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60D7" w14:textId="30D1F902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56019B" w14:textId="69687682" w:rsidR="00894079" w:rsidRPr="00D711FB" w:rsidRDefault="007066C3" w:rsidP="00A117BE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D711FB">
              <w:rPr>
                <w:rFonts w:ascii="Arial" w:eastAsia="Calibri" w:hAnsi="Arial" w:cs="Arial"/>
                <w:color w:val="000000"/>
              </w:rPr>
              <w:t>Prestador</w:t>
            </w:r>
          </w:p>
        </w:tc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678F" w14:textId="641BE078" w:rsidR="00894079" w:rsidRPr="00D711FB" w:rsidRDefault="007066C3" w:rsidP="00A117BE">
            <w:pPr>
              <w:jc w:val="both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hAnsi="Arial" w:cs="Arial"/>
                <w:color w:val="000000"/>
              </w:rPr>
              <w:t>Fiscalizar junto ao PRESTADOR a correto fornecimento dentro dos prazos de entrega contratados. Aplicar penalidades previstas em contrato, se necess</w:t>
            </w:r>
            <w:r w:rsidRPr="00D711FB">
              <w:rPr>
                <w:rFonts w:ascii="Arial" w:hAnsi="Arial" w:cs="Arial" w:hint="eastAsia"/>
                <w:color w:val="000000"/>
              </w:rPr>
              <w:t>á</w:t>
            </w:r>
            <w:r w:rsidRPr="00D711FB">
              <w:rPr>
                <w:rFonts w:ascii="Arial" w:hAnsi="Arial" w:cs="Arial"/>
                <w:color w:val="000000"/>
              </w:rPr>
              <w:t>rio.</w:t>
            </w:r>
          </w:p>
        </w:tc>
      </w:tr>
      <w:tr w:rsidR="00894079" w:rsidRPr="00D711FB" w14:paraId="0BC087DD" w14:textId="77777777" w:rsidTr="007066C3">
        <w:trPr>
          <w:trHeight w:val="111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7FB5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70764" w14:textId="5A8A1862" w:rsidR="00894079" w:rsidRPr="00D711FB" w:rsidRDefault="007066C3" w:rsidP="00A117BE">
            <w:pPr>
              <w:jc w:val="both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hAnsi="Arial" w:cs="Arial"/>
                <w:color w:val="000000"/>
              </w:rPr>
              <w:t>Atraso na ativa</w:t>
            </w:r>
            <w:r w:rsidRPr="00D711FB">
              <w:rPr>
                <w:rFonts w:ascii="Arial" w:hAnsi="Arial" w:cs="Arial" w:hint="eastAsia"/>
                <w:color w:val="000000"/>
              </w:rPr>
              <w:t>çã</w:t>
            </w:r>
            <w:r w:rsidRPr="00D711FB">
              <w:rPr>
                <w:rFonts w:ascii="Arial" w:hAnsi="Arial" w:cs="Arial"/>
                <w:color w:val="000000"/>
              </w:rPr>
              <w:t>o/presta</w:t>
            </w:r>
            <w:r w:rsidRPr="00D711FB">
              <w:rPr>
                <w:rFonts w:ascii="Arial" w:hAnsi="Arial" w:cs="Arial" w:hint="eastAsia"/>
                <w:color w:val="000000"/>
              </w:rPr>
              <w:t>çã</w:t>
            </w:r>
            <w:r w:rsidRPr="00D711FB">
              <w:rPr>
                <w:rFonts w:ascii="Arial" w:hAnsi="Arial" w:cs="Arial"/>
                <w:color w:val="000000"/>
              </w:rPr>
              <w:t>o dos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os contratados.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3497D" w14:textId="6FE3538A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2929" w14:textId="7EAE5894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E156" w14:textId="024A7C5B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3B791B" w14:textId="2EF94010" w:rsidR="00894079" w:rsidRPr="00D711FB" w:rsidRDefault="007066C3" w:rsidP="00A117BE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D711FB">
              <w:rPr>
                <w:rFonts w:ascii="Arial" w:eastAsia="Calibri" w:hAnsi="Arial" w:cs="Arial"/>
                <w:color w:val="000000"/>
              </w:rPr>
              <w:t>Prestador</w:t>
            </w:r>
          </w:p>
        </w:tc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EAFC" w14:textId="1A6233E7" w:rsidR="00894079" w:rsidRPr="00D711FB" w:rsidRDefault="007066C3" w:rsidP="00A117BE">
            <w:pPr>
              <w:jc w:val="both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hAnsi="Arial" w:cs="Arial"/>
                <w:color w:val="000000"/>
              </w:rPr>
              <w:t>Fiscalizar junto ao PRESTADOR a correta presta</w:t>
            </w:r>
            <w:r w:rsidRPr="00D711FB">
              <w:rPr>
                <w:rFonts w:ascii="Arial" w:hAnsi="Arial" w:cs="Arial" w:hint="eastAsia"/>
                <w:color w:val="000000"/>
              </w:rPr>
              <w:t>çã</w:t>
            </w:r>
            <w:r w:rsidRPr="00D711FB">
              <w:rPr>
                <w:rFonts w:ascii="Arial" w:hAnsi="Arial" w:cs="Arial"/>
                <w:color w:val="000000"/>
              </w:rPr>
              <w:t>o dos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os dentro dos N</w:t>
            </w:r>
            <w:r w:rsidRPr="00D711FB">
              <w:rPr>
                <w:rFonts w:ascii="Arial" w:hAnsi="Arial" w:cs="Arial" w:hint="eastAsia"/>
                <w:color w:val="000000"/>
              </w:rPr>
              <w:t>í</w:t>
            </w:r>
            <w:r w:rsidRPr="00D711FB">
              <w:rPr>
                <w:rFonts w:ascii="Arial" w:hAnsi="Arial" w:cs="Arial"/>
                <w:color w:val="000000"/>
              </w:rPr>
              <w:t>veis de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 contratados. Aplicar penalidades previstas em contrato, se necess</w:t>
            </w:r>
            <w:r w:rsidRPr="00D711FB">
              <w:rPr>
                <w:rFonts w:ascii="Arial" w:hAnsi="Arial" w:cs="Arial" w:hint="eastAsia"/>
                <w:color w:val="000000"/>
              </w:rPr>
              <w:t>á</w:t>
            </w:r>
            <w:r w:rsidRPr="00D711FB">
              <w:rPr>
                <w:rFonts w:ascii="Arial" w:hAnsi="Arial" w:cs="Arial"/>
                <w:color w:val="000000"/>
              </w:rPr>
              <w:t>rio.</w:t>
            </w:r>
          </w:p>
        </w:tc>
      </w:tr>
      <w:tr w:rsidR="00894079" w:rsidRPr="00D711FB" w14:paraId="13D059F8" w14:textId="77777777" w:rsidTr="007066C3">
        <w:trPr>
          <w:trHeight w:val="1145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D33E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CE6EF" w14:textId="72C22D96" w:rsidR="00894079" w:rsidRPr="00D711FB" w:rsidRDefault="007066C3" w:rsidP="00A117BE">
            <w:pPr>
              <w:jc w:val="both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hAnsi="Arial" w:cs="Arial"/>
                <w:color w:val="000000"/>
              </w:rPr>
              <w:t>Falta de pe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as sobressalentes para atendimento dos chamados de suporte.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450F2" w14:textId="7F08D482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1F986" w14:textId="01892167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90ED" w14:textId="7E917334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6AA8B2" w14:textId="2B1B802D" w:rsidR="00894079" w:rsidRPr="00D711FB" w:rsidRDefault="007066C3" w:rsidP="00A117BE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D711FB">
              <w:rPr>
                <w:rFonts w:ascii="Arial" w:eastAsia="Calibri" w:hAnsi="Arial" w:cs="Arial"/>
                <w:color w:val="000000"/>
              </w:rPr>
              <w:t>Prestador</w:t>
            </w:r>
          </w:p>
        </w:tc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6AEA" w14:textId="52412741" w:rsidR="00894079" w:rsidRPr="00D711FB" w:rsidRDefault="007066C3" w:rsidP="00A117BE">
            <w:pPr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hAnsi="Arial" w:cs="Arial"/>
                <w:color w:val="000000"/>
              </w:rPr>
              <w:t>Fiscalizar junto ao PRESTADOR a correta presta</w:t>
            </w:r>
            <w:r w:rsidRPr="00D711FB">
              <w:rPr>
                <w:rFonts w:ascii="Arial" w:hAnsi="Arial" w:cs="Arial" w:hint="eastAsia"/>
                <w:color w:val="000000"/>
              </w:rPr>
              <w:t>çã</w:t>
            </w:r>
            <w:r w:rsidRPr="00D711FB">
              <w:rPr>
                <w:rFonts w:ascii="Arial" w:hAnsi="Arial" w:cs="Arial"/>
                <w:color w:val="000000"/>
              </w:rPr>
              <w:t>o dos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os dentro dos N</w:t>
            </w:r>
            <w:r w:rsidRPr="00D711FB">
              <w:rPr>
                <w:rFonts w:ascii="Arial" w:hAnsi="Arial" w:cs="Arial" w:hint="eastAsia"/>
                <w:color w:val="000000"/>
              </w:rPr>
              <w:t>í</w:t>
            </w:r>
            <w:r w:rsidRPr="00D711FB">
              <w:rPr>
                <w:rFonts w:ascii="Arial" w:hAnsi="Arial" w:cs="Arial"/>
                <w:color w:val="000000"/>
              </w:rPr>
              <w:t>veis de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 contratados. Aplicar penalidades previstas em contrato, se necess</w:t>
            </w:r>
            <w:r w:rsidRPr="00D711FB">
              <w:rPr>
                <w:rFonts w:ascii="Arial" w:hAnsi="Arial" w:cs="Arial" w:hint="eastAsia"/>
                <w:color w:val="000000"/>
              </w:rPr>
              <w:t>á</w:t>
            </w:r>
            <w:r w:rsidRPr="00D711FB">
              <w:rPr>
                <w:rFonts w:ascii="Arial" w:hAnsi="Arial" w:cs="Arial"/>
                <w:color w:val="000000"/>
              </w:rPr>
              <w:t>rio.</w:t>
            </w:r>
          </w:p>
        </w:tc>
      </w:tr>
      <w:tr w:rsidR="00894079" w:rsidRPr="00D711FB" w14:paraId="66679424" w14:textId="77777777" w:rsidTr="007066C3">
        <w:trPr>
          <w:trHeight w:val="110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3318" w14:textId="77777777" w:rsidR="00894079" w:rsidRPr="00D711FB" w:rsidRDefault="00894079" w:rsidP="00A117BE">
            <w:pPr>
              <w:jc w:val="center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eastAsia="Calibri" w:hAnsi="Arial" w:cs="Arial"/>
                <w:color w:val="000000"/>
              </w:rPr>
              <w:t>4</w:t>
            </w:r>
          </w:p>
        </w:tc>
        <w:tc>
          <w:tcPr>
            <w:tcW w:w="4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CFBCF" w14:textId="427F1D55" w:rsidR="00894079" w:rsidRPr="00D711FB" w:rsidRDefault="007066C3" w:rsidP="00A117BE">
            <w:pPr>
              <w:jc w:val="both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hAnsi="Arial" w:cs="Arial"/>
                <w:color w:val="000000"/>
              </w:rPr>
              <w:t>Dura</w:t>
            </w:r>
            <w:r w:rsidRPr="00D711FB">
              <w:rPr>
                <w:rFonts w:ascii="Arial" w:hAnsi="Arial" w:cs="Arial" w:hint="eastAsia"/>
                <w:color w:val="000000"/>
              </w:rPr>
              <w:t>çã</w:t>
            </w:r>
            <w:r w:rsidRPr="00D711FB">
              <w:rPr>
                <w:rFonts w:ascii="Arial" w:hAnsi="Arial" w:cs="Arial"/>
                <w:color w:val="000000"/>
              </w:rPr>
              <w:t>o de tempo para resolu</w:t>
            </w:r>
            <w:r w:rsidRPr="00D711FB">
              <w:rPr>
                <w:rFonts w:ascii="Arial" w:hAnsi="Arial" w:cs="Arial" w:hint="eastAsia"/>
                <w:color w:val="000000"/>
              </w:rPr>
              <w:t>çã</w:t>
            </w:r>
            <w:r w:rsidRPr="00D711FB">
              <w:rPr>
                <w:rFonts w:ascii="Arial" w:hAnsi="Arial" w:cs="Arial"/>
                <w:color w:val="000000"/>
              </w:rPr>
              <w:t>o de problema superior ao Acordo de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 contratado.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4F0BE" w14:textId="10CD7757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479E0" w14:textId="04D314CF" w:rsidR="00894079" w:rsidRPr="00D711FB" w:rsidRDefault="007066C3" w:rsidP="00A117B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397B" w14:textId="2EF2B1FB" w:rsidR="00894079" w:rsidRPr="00D711FB" w:rsidRDefault="00325595" w:rsidP="00A117BE">
            <w:pPr>
              <w:jc w:val="center"/>
              <w:rPr>
                <w:rFonts w:ascii="Arial" w:hAnsi="Arial" w:cs="Arial"/>
                <w:b/>
                <w:bCs/>
                <w:strike/>
                <w:color w:val="000000"/>
              </w:rPr>
            </w:pPr>
            <w:r>
              <w:rPr>
                <w:rFonts w:ascii="Arial" w:hAnsi="Arial" w:cs="Arial"/>
                <w:b/>
                <w:bCs/>
                <w:strike/>
                <w:color w:val="000000"/>
              </w:rPr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EDD284" w14:textId="59111A6F" w:rsidR="00894079" w:rsidRPr="00D711FB" w:rsidRDefault="007066C3" w:rsidP="00A117BE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D711FB">
              <w:rPr>
                <w:rFonts w:ascii="Arial" w:eastAsia="Calibri" w:hAnsi="Arial" w:cs="Arial"/>
                <w:color w:val="000000"/>
              </w:rPr>
              <w:t>Prestador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F097" w14:textId="36F69BAE" w:rsidR="00894079" w:rsidRPr="00D711FB" w:rsidRDefault="007066C3" w:rsidP="00A117BE">
            <w:pPr>
              <w:jc w:val="both"/>
              <w:rPr>
                <w:rFonts w:ascii="Arial" w:hAnsi="Arial" w:cs="Arial"/>
                <w:color w:val="000000"/>
              </w:rPr>
            </w:pPr>
            <w:r w:rsidRPr="00D711FB">
              <w:rPr>
                <w:rFonts w:ascii="Arial" w:hAnsi="Arial" w:cs="Arial"/>
                <w:color w:val="000000"/>
              </w:rPr>
              <w:t>Fiscalizar junto ao PRESTADOR a correta presta</w:t>
            </w:r>
            <w:r w:rsidRPr="00D711FB">
              <w:rPr>
                <w:rFonts w:ascii="Arial" w:hAnsi="Arial" w:cs="Arial" w:hint="eastAsia"/>
                <w:color w:val="000000"/>
              </w:rPr>
              <w:t>çã</w:t>
            </w:r>
            <w:r w:rsidRPr="00D711FB">
              <w:rPr>
                <w:rFonts w:ascii="Arial" w:hAnsi="Arial" w:cs="Arial"/>
                <w:color w:val="000000"/>
              </w:rPr>
              <w:t>o dos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os dentro dos N</w:t>
            </w:r>
            <w:r w:rsidRPr="00D711FB">
              <w:rPr>
                <w:rFonts w:ascii="Arial" w:hAnsi="Arial" w:cs="Arial" w:hint="eastAsia"/>
                <w:color w:val="000000"/>
              </w:rPr>
              <w:t>í</w:t>
            </w:r>
            <w:r w:rsidRPr="00D711FB">
              <w:rPr>
                <w:rFonts w:ascii="Arial" w:hAnsi="Arial" w:cs="Arial"/>
                <w:color w:val="000000"/>
              </w:rPr>
              <w:t>veis de Servi</w:t>
            </w:r>
            <w:r w:rsidRPr="00D711FB">
              <w:rPr>
                <w:rFonts w:ascii="Arial" w:hAnsi="Arial" w:cs="Arial" w:hint="eastAsia"/>
                <w:color w:val="000000"/>
              </w:rPr>
              <w:t>ç</w:t>
            </w:r>
            <w:r w:rsidRPr="00D711FB">
              <w:rPr>
                <w:rFonts w:ascii="Arial" w:hAnsi="Arial" w:cs="Arial"/>
                <w:color w:val="000000"/>
              </w:rPr>
              <w:t>o contratados. Aplicar penalidades previstas em contrato, se necess</w:t>
            </w:r>
            <w:r w:rsidRPr="00D711FB">
              <w:rPr>
                <w:rFonts w:ascii="Arial" w:hAnsi="Arial" w:cs="Arial" w:hint="eastAsia"/>
                <w:color w:val="000000"/>
              </w:rPr>
              <w:t>á</w:t>
            </w:r>
            <w:r w:rsidRPr="00D711FB">
              <w:rPr>
                <w:rFonts w:ascii="Arial" w:hAnsi="Arial" w:cs="Arial"/>
                <w:color w:val="000000"/>
              </w:rPr>
              <w:t>rio.</w:t>
            </w:r>
          </w:p>
        </w:tc>
      </w:tr>
    </w:tbl>
    <w:p w14:paraId="5ED40CC4" w14:textId="77777777" w:rsidR="00894079" w:rsidRPr="00D711FB" w:rsidRDefault="00894079" w:rsidP="007257C6">
      <w:pPr>
        <w:pStyle w:val="Corpodetexto2"/>
        <w:tabs>
          <w:tab w:val="clear" w:pos="1008"/>
          <w:tab w:val="clear" w:pos="1152"/>
          <w:tab w:val="clear" w:pos="1296"/>
          <w:tab w:val="clear" w:pos="1728"/>
          <w:tab w:val="clear" w:pos="2016"/>
          <w:tab w:val="clear" w:pos="2448"/>
          <w:tab w:val="clear" w:pos="5616"/>
        </w:tabs>
        <w:spacing w:before="180" w:after="0" w:line="240" w:lineRule="auto"/>
        <w:ind w:left="426" w:right="-85"/>
        <w:jc w:val="center"/>
        <w:rPr>
          <w:rFonts w:cs="Arial"/>
          <w:b/>
          <w:sz w:val="22"/>
          <w:szCs w:val="22"/>
        </w:rPr>
      </w:pPr>
    </w:p>
    <w:p w14:paraId="07FAA00F" w14:textId="77777777" w:rsidR="006B7F04" w:rsidRPr="00D711FB" w:rsidRDefault="006B7F04" w:rsidP="006B7F04"/>
    <w:tbl>
      <w:tblPr>
        <w:tblW w:w="1043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940"/>
        <w:gridCol w:w="1240"/>
        <w:gridCol w:w="1240"/>
        <w:gridCol w:w="1240"/>
        <w:gridCol w:w="1240"/>
        <w:gridCol w:w="960"/>
        <w:gridCol w:w="1089"/>
        <w:gridCol w:w="1228"/>
      </w:tblGrid>
      <w:tr w:rsidR="006B7F04" w:rsidRPr="00D711FB" w14:paraId="077CA6E6" w14:textId="77777777" w:rsidTr="008D64BC">
        <w:trPr>
          <w:trHeight w:val="300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B25A8" w14:textId="77777777" w:rsidR="006B7F04" w:rsidRPr="00D711FB" w:rsidRDefault="006B7F04" w:rsidP="008D64B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IMPACTO: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407F70" w14:textId="77777777" w:rsidR="006B7F04" w:rsidRPr="00D711FB" w:rsidRDefault="006B7F04" w:rsidP="008D64B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5CAA0" w14:textId="77777777" w:rsidR="006B7F04" w:rsidRPr="00D711FB" w:rsidRDefault="006B7F04" w:rsidP="008D64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1B14EB" w14:textId="77777777" w:rsidR="006B7F04" w:rsidRPr="00D711FB" w:rsidRDefault="006B7F04" w:rsidP="008D64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E6F6F" w14:textId="77777777" w:rsidR="006B7F04" w:rsidRPr="00D711FB" w:rsidRDefault="006B7F04" w:rsidP="008D64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05DD19" w14:textId="77777777" w:rsidR="006B7F04" w:rsidRPr="00D711FB" w:rsidRDefault="006B7F04" w:rsidP="008D64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FF7F3" w14:textId="77777777" w:rsidR="006B7F04" w:rsidRPr="00D711FB" w:rsidRDefault="006B7F04" w:rsidP="008D64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80675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CLASSIFIC. RISCO:</w:t>
            </w:r>
          </w:p>
        </w:tc>
      </w:tr>
      <w:tr w:rsidR="006B7F04" w:rsidRPr="00D711FB" w14:paraId="4DA6F78A" w14:textId="77777777" w:rsidTr="008D64BC">
        <w:trPr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1B8AB6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 xml:space="preserve">Crítico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55B0F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5A31A5A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D36C89D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59BAE150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71628F54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17E7A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8FDFCFD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F5AB1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 xml:space="preserve">Baixo </w:t>
            </w:r>
          </w:p>
        </w:tc>
      </w:tr>
      <w:tr w:rsidR="006B7F04" w:rsidRPr="00D711FB" w14:paraId="692BCFB6" w14:textId="77777777" w:rsidTr="008D64BC">
        <w:trPr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734EAA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Alto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D9EF4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74E7F69E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1ECEE88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98796DE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1B3BD15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9B7E7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3DC0FAA0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BA092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Moderado</w:t>
            </w:r>
          </w:p>
        </w:tc>
      </w:tr>
      <w:tr w:rsidR="006B7F04" w:rsidRPr="00D711FB" w14:paraId="0A5F401A" w14:textId="77777777" w:rsidTr="008D64BC">
        <w:trPr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CC6EAE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Moderado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EE2D3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F109BC9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2B352D69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21BE23F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2C36134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4EB52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C748421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DA992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Significativo</w:t>
            </w:r>
          </w:p>
        </w:tc>
      </w:tr>
      <w:tr w:rsidR="006B7F04" w:rsidRPr="00D711FB" w14:paraId="1FA3E12F" w14:textId="77777777" w:rsidTr="008D64BC">
        <w:trPr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2AD4CE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Baixo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28E86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7925A30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9AB410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14:paraId="3DFA8E5F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034B411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CDD0D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E8EC46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D2E3F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Elevado</w:t>
            </w:r>
          </w:p>
        </w:tc>
      </w:tr>
      <w:tr w:rsidR="006B7F04" w:rsidRPr="00D711FB" w14:paraId="1735DA4B" w14:textId="77777777" w:rsidTr="008D64BC">
        <w:trPr>
          <w:trHeight w:val="20"/>
          <w:jc w:val="center"/>
        </w:trPr>
        <w:tc>
          <w:tcPr>
            <w:tcW w:w="2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287B0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D711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PROBABILIDADE: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C4CF2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0A9DD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18E33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931BD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5F933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165F5B1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F4ACF" w14:textId="77777777" w:rsidR="006B7F04" w:rsidRPr="00D711FB" w:rsidRDefault="006B7F04" w:rsidP="008D64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Extremo</w:t>
            </w:r>
          </w:p>
        </w:tc>
      </w:tr>
      <w:tr w:rsidR="006B7F04" w:rsidRPr="00EB226D" w14:paraId="6F41B2C5" w14:textId="77777777" w:rsidTr="008D64BC">
        <w:trPr>
          <w:trHeight w:val="20"/>
          <w:jc w:val="center"/>
        </w:trPr>
        <w:tc>
          <w:tcPr>
            <w:tcW w:w="22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422BA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4E4E2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Remota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D6521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Possível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D7138" w14:textId="77777777" w:rsidR="006B7F04" w:rsidRPr="00D711FB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Provável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16BB" w14:textId="77777777" w:rsidR="006B7F04" w:rsidRPr="00EB226D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11FB">
              <w:rPr>
                <w:rFonts w:ascii="Arial" w:hAnsi="Arial" w:cs="Arial"/>
                <w:color w:val="000000"/>
                <w:sz w:val="18"/>
                <w:szCs w:val="18"/>
              </w:rPr>
              <w:t>Muito provável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56DF646" w14:textId="77777777" w:rsidR="006B7F04" w:rsidRPr="00EB226D" w:rsidRDefault="006B7F04" w:rsidP="008D64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DBC50" w14:textId="77777777" w:rsidR="006B7F04" w:rsidRPr="00EB226D" w:rsidRDefault="006B7F04" w:rsidP="008D64BC">
            <w:pPr>
              <w:rPr>
                <w:rFonts w:ascii="Times New Roman" w:hAnsi="Times New Roman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E1D95" w14:textId="77777777" w:rsidR="006B7F04" w:rsidRPr="00EB226D" w:rsidRDefault="006B7F04" w:rsidP="008D64BC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02323DD" w14:textId="77777777" w:rsidR="007257C6" w:rsidRPr="007257C6" w:rsidRDefault="007257C6" w:rsidP="00850200">
      <w:pPr>
        <w:pStyle w:val="Corpodetexto2"/>
        <w:tabs>
          <w:tab w:val="clear" w:pos="1008"/>
          <w:tab w:val="clear" w:pos="1152"/>
          <w:tab w:val="clear" w:pos="1296"/>
          <w:tab w:val="clear" w:pos="1728"/>
          <w:tab w:val="clear" w:pos="2016"/>
          <w:tab w:val="clear" w:pos="2448"/>
          <w:tab w:val="clear" w:pos="5616"/>
        </w:tabs>
        <w:spacing w:before="180" w:after="0" w:line="240" w:lineRule="auto"/>
        <w:ind w:right="-85"/>
        <w:rPr>
          <w:rFonts w:cs="Arial"/>
          <w:b/>
          <w:color w:val="000000"/>
          <w:sz w:val="22"/>
          <w:szCs w:val="22"/>
        </w:rPr>
      </w:pPr>
    </w:p>
    <w:sectPr w:rsidR="007257C6" w:rsidRPr="007257C6" w:rsidSect="00850200">
      <w:footerReference w:type="default" r:id="rId8"/>
      <w:headerReference w:type="first" r:id="rId9"/>
      <w:footerReference w:type="first" r:id="rId10"/>
      <w:pgSz w:w="16840" w:h="11907" w:orient="landscape" w:code="9"/>
      <w:pgMar w:top="993" w:right="1701" w:bottom="1361" w:left="1474" w:header="851" w:footer="851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100C3" w14:textId="77777777" w:rsidR="008A3F1B" w:rsidRDefault="008A3F1B">
      <w:r>
        <w:separator/>
      </w:r>
    </w:p>
  </w:endnote>
  <w:endnote w:type="continuationSeparator" w:id="0">
    <w:p w14:paraId="5E2C921D" w14:textId="77777777" w:rsidR="008A3F1B" w:rsidRDefault="008A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oman PS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6E145" w14:textId="77777777" w:rsidR="00060556" w:rsidRPr="003C2064" w:rsidRDefault="00060556" w:rsidP="00060556">
    <w:pPr>
      <w:pStyle w:val="Rodap"/>
      <w:jc w:val="center"/>
      <w:rPr>
        <w:rFonts w:ascii="Arial" w:hAnsi="Arial" w:cs="Arial"/>
        <w:sz w:val="16"/>
        <w:szCs w:val="16"/>
      </w:rPr>
    </w:pPr>
  </w:p>
  <w:p w14:paraId="029CD4CF" w14:textId="77777777" w:rsidR="00C41955" w:rsidRPr="00060556" w:rsidRDefault="00060556" w:rsidP="00060556">
    <w:pPr>
      <w:pStyle w:val="Rodap"/>
      <w:jc w:val="center"/>
    </w:pPr>
    <w:r w:rsidRPr="003C2064">
      <w:rPr>
        <w:rFonts w:ascii="Arial" w:hAnsi="Arial" w:cs="Arial"/>
        <w:sz w:val="16"/>
        <w:szCs w:val="16"/>
      </w:rPr>
      <w:t xml:space="preserve">Pág. </w:t>
    </w:r>
    <w:r w:rsidRPr="003C2064">
      <w:rPr>
        <w:rFonts w:ascii="Arial" w:hAnsi="Arial" w:cs="Arial"/>
        <w:sz w:val="16"/>
        <w:szCs w:val="16"/>
      </w:rPr>
      <w:fldChar w:fldCharType="begin"/>
    </w:r>
    <w:r w:rsidRPr="003C2064">
      <w:rPr>
        <w:rFonts w:ascii="Arial" w:hAnsi="Arial" w:cs="Arial"/>
        <w:sz w:val="16"/>
        <w:szCs w:val="16"/>
      </w:rPr>
      <w:instrText>PAGE</w:instrText>
    </w:r>
    <w:r w:rsidRPr="003C2064">
      <w:rPr>
        <w:rFonts w:ascii="Arial" w:hAnsi="Arial" w:cs="Arial"/>
        <w:sz w:val="16"/>
        <w:szCs w:val="16"/>
      </w:rPr>
      <w:fldChar w:fldCharType="separate"/>
    </w:r>
    <w:r w:rsidR="00230696">
      <w:rPr>
        <w:rFonts w:ascii="Arial" w:hAnsi="Arial" w:cs="Arial"/>
        <w:noProof/>
        <w:sz w:val="16"/>
        <w:szCs w:val="16"/>
      </w:rPr>
      <w:t>13</w:t>
    </w:r>
    <w:r w:rsidRPr="003C2064">
      <w:rPr>
        <w:rFonts w:ascii="Arial" w:hAnsi="Arial" w:cs="Arial"/>
        <w:sz w:val="16"/>
        <w:szCs w:val="16"/>
      </w:rPr>
      <w:fldChar w:fldCharType="end"/>
    </w:r>
    <w:r w:rsidRPr="003C2064">
      <w:rPr>
        <w:rFonts w:ascii="Arial" w:hAnsi="Arial" w:cs="Arial"/>
        <w:sz w:val="16"/>
        <w:szCs w:val="16"/>
      </w:rPr>
      <w:t>/</w:t>
    </w:r>
    <w:r w:rsidRPr="003C2064">
      <w:rPr>
        <w:rFonts w:ascii="Arial" w:hAnsi="Arial" w:cs="Arial"/>
        <w:sz w:val="16"/>
        <w:szCs w:val="16"/>
      </w:rPr>
      <w:fldChar w:fldCharType="begin"/>
    </w:r>
    <w:r w:rsidRPr="003C2064">
      <w:rPr>
        <w:rFonts w:ascii="Arial" w:hAnsi="Arial" w:cs="Arial"/>
        <w:sz w:val="16"/>
        <w:szCs w:val="16"/>
      </w:rPr>
      <w:instrText>NUMPAGES</w:instrText>
    </w:r>
    <w:r w:rsidRPr="003C2064">
      <w:rPr>
        <w:rFonts w:ascii="Arial" w:hAnsi="Arial" w:cs="Arial"/>
        <w:sz w:val="16"/>
        <w:szCs w:val="16"/>
      </w:rPr>
      <w:fldChar w:fldCharType="separate"/>
    </w:r>
    <w:r w:rsidR="00230696">
      <w:rPr>
        <w:rFonts w:ascii="Arial" w:hAnsi="Arial" w:cs="Arial"/>
        <w:noProof/>
        <w:sz w:val="16"/>
        <w:szCs w:val="16"/>
      </w:rPr>
      <w:t>13</w:t>
    </w:r>
    <w:r w:rsidRPr="003C2064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0390" w14:textId="77777777" w:rsidR="00060556" w:rsidRPr="003C2064" w:rsidRDefault="00060556" w:rsidP="00060556">
    <w:pPr>
      <w:pStyle w:val="Rodap"/>
      <w:jc w:val="center"/>
      <w:rPr>
        <w:rFonts w:ascii="Arial" w:hAnsi="Arial" w:cs="Arial"/>
        <w:sz w:val="16"/>
        <w:szCs w:val="16"/>
      </w:rPr>
    </w:pPr>
  </w:p>
  <w:p w14:paraId="4C577E68" w14:textId="77777777" w:rsidR="00C41955" w:rsidRPr="00060556" w:rsidRDefault="00060556" w:rsidP="00060556">
    <w:pPr>
      <w:pStyle w:val="Rodap"/>
      <w:jc w:val="center"/>
    </w:pPr>
    <w:r w:rsidRPr="003C2064">
      <w:rPr>
        <w:rFonts w:ascii="Arial" w:hAnsi="Arial" w:cs="Arial"/>
        <w:sz w:val="16"/>
        <w:szCs w:val="16"/>
      </w:rPr>
      <w:t xml:space="preserve">Pág. </w:t>
    </w:r>
    <w:r w:rsidRPr="003C2064">
      <w:rPr>
        <w:rFonts w:ascii="Arial" w:hAnsi="Arial" w:cs="Arial"/>
        <w:sz w:val="16"/>
        <w:szCs w:val="16"/>
      </w:rPr>
      <w:fldChar w:fldCharType="begin"/>
    </w:r>
    <w:r w:rsidRPr="003C2064">
      <w:rPr>
        <w:rFonts w:ascii="Arial" w:hAnsi="Arial" w:cs="Arial"/>
        <w:sz w:val="16"/>
        <w:szCs w:val="16"/>
      </w:rPr>
      <w:instrText>PAGE</w:instrText>
    </w:r>
    <w:r w:rsidRPr="003C2064">
      <w:rPr>
        <w:rFonts w:ascii="Arial" w:hAnsi="Arial" w:cs="Arial"/>
        <w:sz w:val="16"/>
        <w:szCs w:val="16"/>
      </w:rPr>
      <w:fldChar w:fldCharType="separate"/>
    </w:r>
    <w:r w:rsidR="00230696">
      <w:rPr>
        <w:rFonts w:ascii="Arial" w:hAnsi="Arial" w:cs="Arial"/>
        <w:noProof/>
        <w:sz w:val="16"/>
        <w:szCs w:val="16"/>
      </w:rPr>
      <w:t>1</w:t>
    </w:r>
    <w:r w:rsidRPr="003C2064">
      <w:rPr>
        <w:rFonts w:ascii="Arial" w:hAnsi="Arial" w:cs="Arial"/>
        <w:sz w:val="16"/>
        <w:szCs w:val="16"/>
      </w:rPr>
      <w:fldChar w:fldCharType="end"/>
    </w:r>
    <w:r w:rsidRPr="003C2064">
      <w:rPr>
        <w:rFonts w:ascii="Arial" w:hAnsi="Arial" w:cs="Arial"/>
        <w:sz w:val="16"/>
        <w:szCs w:val="16"/>
      </w:rPr>
      <w:t>/</w:t>
    </w:r>
    <w:r w:rsidRPr="003C2064">
      <w:rPr>
        <w:rFonts w:ascii="Arial" w:hAnsi="Arial" w:cs="Arial"/>
        <w:sz w:val="16"/>
        <w:szCs w:val="16"/>
      </w:rPr>
      <w:fldChar w:fldCharType="begin"/>
    </w:r>
    <w:r w:rsidRPr="003C2064">
      <w:rPr>
        <w:rFonts w:ascii="Arial" w:hAnsi="Arial" w:cs="Arial"/>
        <w:sz w:val="16"/>
        <w:szCs w:val="16"/>
      </w:rPr>
      <w:instrText>NUMPAGES</w:instrText>
    </w:r>
    <w:r w:rsidRPr="003C2064">
      <w:rPr>
        <w:rFonts w:ascii="Arial" w:hAnsi="Arial" w:cs="Arial"/>
        <w:sz w:val="16"/>
        <w:szCs w:val="16"/>
      </w:rPr>
      <w:fldChar w:fldCharType="separate"/>
    </w:r>
    <w:r w:rsidR="00230696">
      <w:rPr>
        <w:rFonts w:ascii="Arial" w:hAnsi="Arial" w:cs="Arial"/>
        <w:noProof/>
        <w:sz w:val="16"/>
        <w:szCs w:val="16"/>
      </w:rPr>
      <w:t>1</w:t>
    </w:r>
    <w:r w:rsidRPr="003C2064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62E6F" w14:textId="77777777" w:rsidR="008A3F1B" w:rsidRDefault="008A3F1B">
      <w:r>
        <w:separator/>
      </w:r>
    </w:p>
  </w:footnote>
  <w:footnote w:type="continuationSeparator" w:id="0">
    <w:p w14:paraId="1A03E056" w14:textId="77777777" w:rsidR="008A3F1B" w:rsidRDefault="008A3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30EA8" w14:textId="6C9A6B51" w:rsidR="00C41955" w:rsidRDefault="00C41955">
    <w:pPr>
      <w:pStyle w:val="Cabealho"/>
    </w:pPr>
  </w:p>
  <w:p w14:paraId="22764436" w14:textId="77777777" w:rsidR="00060556" w:rsidRPr="00060556" w:rsidRDefault="00060556">
    <w:pPr>
      <w:pStyle w:val="Cabealh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1"/>
      <w:numFmt w:val="decimal"/>
      <w:lvlText w:val="%1."/>
      <w:lvlJc w:val="left"/>
      <w:pPr>
        <w:tabs>
          <w:tab w:val="num" w:pos="480"/>
        </w:tabs>
      </w:pPr>
    </w:lvl>
    <w:lvl w:ilvl="1">
      <w:start w:val="1"/>
      <w:numFmt w:val="decimal"/>
      <w:lvlText w:val="10.%2."/>
      <w:lvlJc w:val="left"/>
      <w:pPr>
        <w:tabs>
          <w:tab w:val="num" w:pos="720"/>
        </w:tabs>
      </w:pPr>
    </w:lvl>
    <w:lvl w:ilvl="2">
      <w:start w:val="1"/>
      <w:numFmt w:val="decimal"/>
      <w:lvlText w:val="10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" w15:restartNumberingAfterBreak="0">
    <w:nsid w:val="00000003"/>
    <w:multiLevelType w:val="multilevel"/>
    <w:tmpl w:val="00000003"/>
    <w:name w:val="WW8Num5"/>
    <w:lvl w:ilvl="0">
      <w:start w:val="5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lowerLetter"/>
      <w:lvlText w:val="%3)"/>
      <w:lvlJc w:val="left"/>
      <w:pPr>
        <w:tabs>
          <w:tab w:val="num" w:pos="720"/>
        </w:tabs>
      </w:pPr>
      <w:rPr>
        <w:rFonts w:ascii="Arial" w:eastAsia="Times New Roman" w:hAnsi="Arial" w:cs="Arial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" w15:restartNumberingAfterBreak="0">
    <w:nsid w:val="00000005"/>
    <w:multiLevelType w:val="multilevel"/>
    <w:tmpl w:val="92AAF800"/>
    <w:name w:val="WW8Num7"/>
    <w:lvl w:ilvl="0">
      <w:start w:val="13"/>
      <w:numFmt w:val="decimal"/>
      <w:lvlText w:val="%1."/>
      <w:lvlJc w:val="left"/>
      <w:pPr>
        <w:tabs>
          <w:tab w:val="num" w:pos="480"/>
        </w:tabs>
        <w:ind w:left="0" w:firstLine="0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3" w15:restartNumberingAfterBreak="0">
    <w:nsid w:val="00000006"/>
    <w:multiLevelType w:val="multilevel"/>
    <w:tmpl w:val="00000006"/>
    <w:name w:val="WW8Num8"/>
    <w:lvl w:ilvl="0">
      <w:start w:val="4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4" w15:restartNumberingAfterBreak="0">
    <w:nsid w:val="00000007"/>
    <w:multiLevelType w:val="multilevel"/>
    <w:tmpl w:val="00000007"/>
    <w:name w:val="WW8Num12"/>
    <w:lvl w:ilvl="0">
      <w:start w:val="8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7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5" w15:restartNumberingAfterBreak="0">
    <w:nsid w:val="00000008"/>
    <w:multiLevelType w:val="multilevel"/>
    <w:tmpl w:val="00000008"/>
    <w:name w:val="WW8Num15"/>
    <w:lvl w:ilvl="0">
      <w:start w:val="6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5.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6" w15:restartNumberingAfterBreak="0">
    <w:nsid w:val="00000009"/>
    <w:multiLevelType w:val="multilevel"/>
    <w:tmpl w:val="E3BE8796"/>
    <w:name w:val="WW8Num17"/>
    <w:lvl w:ilvl="0">
      <w:start w:val="14"/>
      <w:numFmt w:val="decimal"/>
      <w:lvlText w:val="%1."/>
      <w:lvlJc w:val="left"/>
      <w:pPr>
        <w:tabs>
          <w:tab w:val="num" w:pos="480"/>
        </w:tabs>
        <w:ind w:left="0" w:firstLine="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13.4.%3."/>
      <w:lvlJc w:val="left"/>
      <w:pPr>
        <w:tabs>
          <w:tab w:val="num" w:pos="1429"/>
        </w:tabs>
        <w:ind w:left="709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7" w15:restartNumberingAfterBreak="0">
    <w:nsid w:val="0000000B"/>
    <w:multiLevelType w:val="multilevel"/>
    <w:tmpl w:val="0000000B"/>
    <w:name w:val="WW8Num19"/>
    <w:lvl w:ilvl="0">
      <w:start w:val="10"/>
      <w:numFmt w:val="none"/>
      <w:suff w:val="nothing"/>
      <w:lvlText w:val="9.1.1"/>
      <w:lvlJc w:val="left"/>
      <w:pPr>
        <w:tabs>
          <w:tab w:val="num" w:pos="495"/>
        </w:tabs>
      </w:pPr>
      <w:rPr>
        <w:rFonts w:ascii="Arial" w:hAnsi="Arial"/>
      </w:rPr>
    </w:lvl>
    <w:lvl w:ilvl="1">
      <w:start w:val="1"/>
      <w:numFmt w:val="decimal"/>
      <w:lvlText w:val="16..%2"/>
      <w:lvlJc w:val="left"/>
      <w:pPr>
        <w:tabs>
          <w:tab w:val="num" w:pos="720"/>
        </w:tabs>
      </w:pPr>
    </w:lvl>
    <w:lvl w:ilvl="2">
      <w:start w:val="1"/>
      <w:numFmt w:val="decimal"/>
      <w:lvlText w:val="16..%2.%3."/>
      <w:lvlJc w:val="left"/>
      <w:pPr>
        <w:tabs>
          <w:tab w:val="num" w:pos="720"/>
        </w:tabs>
      </w:pPr>
    </w:lvl>
    <w:lvl w:ilvl="3">
      <w:start w:val="1"/>
      <w:numFmt w:val="decimal"/>
      <w:lvlText w:val=".%2.%3.%4."/>
      <w:lvlJc w:val="left"/>
      <w:pPr>
        <w:tabs>
          <w:tab w:val="num" w:pos="1080"/>
        </w:tabs>
      </w:pPr>
    </w:lvl>
    <w:lvl w:ilvl="4">
      <w:start w:val="1"/>
      <w:numFmt w:val="decimal"/>
      <w:lvlText w:val=".%2.%3.%4.%5."/>
      <w:lvlJc w:val="left"/>
      <w:pPr>
        <w:tabs>
          <w:tab w:val="num" w:pos="1080"/>
        </w:tabs>
      </w:pPr>
    </w:lvl>
    <w:lvl w:ilvl="5">
      <w:start w:val="1"/>
      <w:numFmt w:val="decimal"/>
      <w:lvlText w:val=".%2.%3.%4.%5.%6."/>
      <w:lvlJc w:val="left"/>
      <w:pPr>
        <w:tabs>
          <w:tab w:val="num" w:pos="1440"/>
        </w:tabs>
      </w:pPr>
    </w:lvl>
    <w:lvl w:ilvl="6">
      <w:start w:val="1"/>
      <w:numFmt w:val="decimal"/>
      <w:lvlText w:val="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.%2.%3.%4.%5.%6.%7.%8.%9."/>
      <w:lvlJc w:val="left"/>
      <w:pPr>
        <w:tabs>
          <w:tab w:val="num" w:pos="1800"/>
        </w:tabs>
      </w:pPr>
    </w:lvl>
  </w:abstractNum>
  <w:abstractNum w:abstractNumId="8" w15:restartNumberingAfterBreak="0">
    <w:nsid w:val="0000000D"/>
    <w:multiLevelType w:val="singleLevel"/>
    <w:tmpl w:val="0000000D"/>
    <w:name w:val="WW8Num21"/>
    <w:lvl w:ilvl="0">
      <w:start w:val="1"/>
      <w:numFmt w:val="lowerLetter"/>
      <w:lvlText w:val="%1)"/>
      <w:lvlJc w:val="left"/>
      <w:pPr>
        <w:tabs>
          <w:tab w:val="num" w:pos="750"/>
        </w:tabs>
      </w:pPr>
    </w:lvl>
  </w:abstractNum>
  <w:abstractNum w:abstractNumId="9" w15:restartNumberingAfterBreak="0">
    <w:nsid w:val="0000000E"/>
    <w:multiLevelType w:val="multilevel"/>
    <w:tmpl w:val="741CB4DC"/>
    <w:name w:val="WW8Num22"/>
    <w:lvl w:ilvl="0">
      <w:start w:val="9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8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0" w15:restartNumberingAfterBreak="0">
    <w:nsid w:val="0000000F"/>
    <w:multiLevelType w:val="multilevel"/>
    <w:tmpl w:val="F898AB66"/>
    <w:name w:val="WW8Num23"/>
    <w:lvl w:ilvl="0">
      <w:start w:val="10"/>
      <w:numFmt w:val="decimal"/>
      <w:lvlText w:val="%1."/>
      <w:lvlJc w:val="left"/>
      <w:pPr>
        <w:tabs>
          <w:tab w:val="num" w:pos="495"/>
        </w:tabs>
        <w:ind w:left="0" w:firstLine="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16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1" w15:restartNumberingAfterBreak="0">
    <w:nsid w:val="00000012"/>
    <w:multiLevelType w:val="multilevel"/>
    <w:tmpl w:val="00000012"/>
    <w:name w:val="WW8Num29"/>
    <w:lvl w:ilvl="0">
      <w:start w:val="9"/>
      <w:numFmt w:val="decimal"/>
      <w:lvlText w:val="%1."/>
      <w:lvlJc w:val="left"/>
      <w:pPr>
        <w:tabs>
          <w:tab w:val="num" w:pos="360"/>
        </w:tabs>
      </w:pPr>
    </w:lvl>
    <w:lvl w:ilvl="1">
      <w:start w:val="2"/>
      <w:numFmt w:val="decimal"/>
      <w:lvlText w:val="%1.%2."/>
      <w:lvlJc w:val="left"/>
      <w:pPr>
        <w:tabs>
          <w:tab w:val="num" w:pos="1429"/>
        </w:tabs>
      </w:pPr>
    </w:lvl>
    <w:lvl w:ilvl="2">
      <w:start w:val="1"/>
      <w:numFmt w:val="decimal"/>
      <w:lvlText w:val="%1.%2.%3."/>
      <w:lvlJc w:val="left"/>
      <w:pPr>
        <w:tabs>
          <w:tab w:val="num" w:pos="2138"/>
        </w:tabs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94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</w:pPr>
    </w:lvl>
  </w:abstractNum>
  <w:abstractNum w:abstractNumId="12" w15:restartNumberingAfterBreak="0">
    <w:nsid w:val="00000013"/>
    <w:multiLevelType w:val="multilevel"/>
    <w:tmpl w:val="00000013"/>
    <w:name w:val="WW8Num30"/>
    <w:lvl w:ilvl="0">
      <w:start w:val="11"/>
      <w:numFmt w:val="decimal"/>
      <w:lvlText w:val="%1."/>
      <w:lvlJc w:val="left"/>
      <w:pPr>
        <w:tabs>
          <w:tab w:val="num" w:pos="495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9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9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3" w15:restartNumberingAfterBreak="0">
    <w:nsid w:val="00000014"/>
    <w:multiLevelType w:val="singleLevel"/>
    <w:tmpl w:val="00000014"/>
    <w:name w:val="WW8Num31"/>
    <w:lvl w:ilvl="0">
      <w:start w:val="1"/>
      <w:numFmt w:val="lowerLetter"/>
      <w:lvlText w:val="%1)"/>
      <w:lvlJc w:val="left"/>
      <w:pPr>
        <w:tabs>
          <w:tab w:val="num" w:pos="750"/>
        </w:tabs>
      </w:pPr>
    </w:lvl>
  </w:abstractNum>
  <w:abstractNum w:abstractNumId="14" w15:restartNumberingAfterBreak="0">
    <w:nsid w:val="00000018"/>
    <w:multiLevelType w:val="multilevel"/>
    <w:tmpl w:val="4B4E657E"/>
    <w:name w:val="WW8Num36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8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5" w15:restartNumberingAfterBreak="0">
    <w:nsid w:val="00544DD6"/>
    <w:multiLevelType w:val="multilevel"/>
    <w:tmpl w:val="89D407D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2"/>
      </w:rPr>
    </w:lvl>
  </w:abstractNum>
  <w:abstractNum w:abstractNumId="16" w15:restartNumberingAfterBreak="0">
    <w:nsid w:val="0164067A"/>
    <w:multiLevelType w:val="multilevel"/>
    <w:tmpl w:val="44ECA590"/>
    <w:styleLink w:val="Estilo24"/>
    <w:lvl w:ilvl="0">
      <w:start w:val="1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4DC1475"/>
    <w:multiLevelType w:val="multilevel"/>
    <w:tmpl w:val="FDCC264E"/>
    <w:styleLink w:val="Estilo3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8" w15:restartNumberingAfterBreak="0">
    <w:nsid w:val="08415545"/>
    <w:multiLevelType w:val="multilevel"/>
    <w:tmpl w:val="B262FB72"/>
    <w:styleLink w:val="Estilo4"/>
    <w:lvl w:ilvl="0">
      <w:start w:val="5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9" w15:restartNumberingAfterBreak="0">
    <w:nsid w:val="08E30AC6"/>
    <w:multiLevelType w:val="multilevel"/>
    <w:tmpl w:val="0F162810"/>
    <w:styleLink w:val="Estilo1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0A383AB1"/>
    <w:multiLevelType w:val="multilevel"/>
    <w:tmpl w:val="0F162810"/>
    <w:styleLink w:val="Estilo19"/>
    <w:lvl w:ilvl="0">
      <w:start w:val="1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12586982"/>
    <w:multiLevelType w:val="multilevel"/>
    <w:tmpl w:val="0F162810"/>
    <w:styleLink w:val="Estilo25"/>
    <w:lvl w:ilvl="0">
      <w:start w:val="1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12F14FB2"/>
    <w:multiLevelType w:val="multilevel"/>
    <w:tmpl w:val="0416001F"/>
    <w:styleLink w:val="Estilo21"/>
    <w:lvl w:ilvl="0">
      <w:start w:val="1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4FE79F8"/>
    <w:multiLevelType w:val="multilevel"/>
    <w:tmpl w:val="0416001F"/>
    <w:styleLink w:val="Estilo16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7C7CE8"/>
    <w:multiLevelType w:val="multilevel"/>
    <w:tmpl w:val="33A6EBD8"/>
    <w:lvl w:ilvl="0">
      <w:start w:val="1"/>
      <w:numFmt w:val="decimal"/>
      <w:lvlText w:val="%1."/>
      <w:lvlJc w:val="left"/>
      <w:pPr>
        <w:ind w:left="294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  <w:color w:val="auto"/>
        <w:sz w:val="22"/>
      </w:rPr>
    </w:lvl>
  </w:abstractNum>
  <w:abstractNum w:abstractNumId="25" w15:restartNumberingAfterBreak="0">
    <w:nsid w:val="1653224A"/>
    <w:multiLevelType w:val="multilevel"/>
    <w:tmpl w:val="032CF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AF14155"/>
    <w:multiLevelType w:val="hybridMultilevel"/>
    <w:tmpl w:val="A288D9D2"/>
    <w:lvl w:ilvl="0" w:tplc="6534E5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937328"/>
    <w:multiLevelType w:val="multilevel"/>
    <w:tmpl w:val="032CF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13F1B9E"/>
    <w:multiLevelType w:val="hybridMultilevel"/>
    <w:tmpl w:val="6A7CB1DA"/>
    <w:name w:val="WW8Num212"/>
    <w:lvl w:ilvl="0" w:tplc="4E86D42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A32674"/>
    <w:multiLevelType w:val="multilevel"/>
    <w:tmpl w:val="0F162810"/>
    <w:styleLink w:val="Estilo22"/>
    <w:lvl w:ilvl="0">
      <w:start w:val="1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22141A89"/>
    <w:multiLevelType w:val="multilevel"/>
    <w:tmpl w:val="032CF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7FB7710"/>
    <w:multiLevelType w:val="multilevel"/>
    <w:tmpl w:val="0416001D"/>
    <w:styleLink w:val="Estilo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90B3F81"/>
    <w:multiLevelType w:val="multilevel"/>
    <w:tmpl w:val="01DE22AC"/>
    <w:name w:val="WW8Num363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9.1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33" w15:restartNumberingAfterBreak="0">
    <w:nsid w:val="29392372"/>
    <w:multiLevelType w:val="multilevel"/>
    <w:tmpl w:val="FDCC264E"/>
    <w:styleLink w:val="Estilo13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34" w15:restartNumberingAfterBreak="0">
    <w:nsid w:val="2E4B401D"/>
    <w:multiLevelType w:val="multilevel"/>
    <w:tmpl w:val="F906E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34B411BC"/>
    <w:multiLevelType w:val="multilevel"/>
    <w:tmpl w:val="181C5ED6"/>
    <w:name w:val="WW8Num3622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36" w15:restartNumberingAfterBreak="0">
    <w:nsid w:val="37683D44"/>
    <w:multiLevelType w:val="multilevel"/>
    <w:tmpl w:val="E3B64082"/>
    <w:styleLink w:val="Estilo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0"/>
      <w:numFmt w:val="decimal"/>
      <w:lvlText w:val="8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37" w15:restartNumberingAfterBreak="0">
    <w:nsid w:val="3C9E4540"/>
    <w:multiLevelType w:val="multilevel"/>
    <w:tmpl w:val="0F162810"/>
    <w:styleLink w:val="Estilo26"/>
    <w:lvl w:ilvl="0">
      <w:start w:val="1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3E895E97"/>
    <w:multiLevelType w:val="multilevel"/>
    <w:tmpl w:val="AC1889AA"/>
    <w:styleLink w:val="Estilo15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43182525"/>
    <w:multiLevelType w:val="multilevel"/>
    <w:tmpl w:val="FDCC264E"/>
    <w:styleLink w:val="Estilo12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40" w15:restartNumberingAfterBreak="0">
    <w:nsid w:val="44972256"/>
    <w:multiLevelType w:val="multilevel"/>
    <w:tmpl w:val="FEFC9F4A"/>
    <w:styleLink w:val="Estilo1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473050B1"/>
    <w:multiLevelType w:val="multilevel"/>
    <w:tmpl w:val="93CEE742"/>
    <w:styleLink w:val="Estilo17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E8227A3"/>
    <w:multiLevelType w:val="multilevel"/>
    <w:tmpl w:val="301ABF00"/>
    <w:styleLink w:val="Estilo8"/>
    <w:lvl w:ilvl="0">
      <w:start w:val="10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53953442"/>
    <w:multiLevelType w:val="multilevel"/>
    <w:tmpl w:val="89D407D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2"/>
      </w:rPr>
    </w:lvl>
  </w:abstractNum>
  <w:abstractNum w:abstractNumId="44" w15:restartNumberingAfterBreak="0">
    <w:nsid w:val="53C87634"/>
    <w:multiLevelType w:val="multilevel"/>
    <w:tmpl w:val="902685E4"/>
    <w:styleLink w:val="Estilo2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54F33551"/>
    <w:multiLevelType w:val="multilevel"/>
    <w:tmpl w:val="0416001D"/>
    <w:styleLink w:val="Estilo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554E548B"/>
    <w:multiLevelType w:val="multilevel"/>
    <w:tmpl w:val="0416001D"/>
    <w:name w:val="WW8Num2122"/>
    <w:styleLink w:val="Estilo27"/>
    <w:lvl w:ilvl="0">
      <w:start w:val="1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57FE73DD"/>
    <w:multiLevelType w:val="multilevel"/>
    <w:tmpl w:val="4B4E657E"/>
    <w:styleLink w:val="Estilo1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8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48" w15:restartNumberingAfterBreak="0">
    <w:nsid w:val="59FC6D75"/>
    <w:multiLevelType w:val="multilevel"/>
    <w:tmpl w:val="F906E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C877470"/>
    <w:multiLevelType w:val="multilevel"/>
    <w:tmpl w:val="11BC9A02"/>
    <w:name w:val="WW8Num362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0"/>
      <w:numFmt w:val="decimal"/>
      <w:lvlText w:val="8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50" w15:restartNumberingAfterBreak="0">
    <w:nsid w:val="5D7D4879"/>
    <w:multiLevelType w:val="hybridMultilevel"/>
    <w:tmpl w:val="A9DCE802"/>
    <w:lvl w:ilvl="0" w:tplc="22C2B5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77114D"/>
    <w:multiLevelType w:val="multilevel"/>
    <w:tmpl w:val="C218B310"/>
    <w:styleLink w:val="Estilo23"/>
    <w:lvl w:ilvl="0">
      <w:start w:val="1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61110517"/>
    <w:multiLevelType w:val="multilevel"/>
    <w:tmpl w:val="0416001F"/>
    <w:styleLink w:val="Estilo18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6178736B"/>
    <w:multiLevelType w:val="multilevel"/>
    <w:tmpl w:val="F906E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658D2643"/>
    <w:multiLevelType w:val="multilevel"/>
    <w:tmpl w:val="4A8AF0B8"/>
    <w:styleLink w:val="Estilo6"/>
    <w:lvl w:ilvl="0">
      <w:start w:val="6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55" w15:restartNumberingAfterBreak="0">
    <w:nsid w:val="67D1005D"/>
    <w:multiLevelType w:val="multilevel"/>
    <w:tmpl w:val="FDCC264E"/>
    <w:styleLink w:val="Estilo11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56" w15:restartNumberingAfterBreak="0">
    <w:nsid w:val="73566CBA"/>
    <w:multiLevelType w:val="multilevel"/>
    <w:tmpl w:val="3DA8BA3E"/>
    <w:styleLink w:val="Estilo28"/>
    <w:lvl w:ilvl="0">
      <w:start w:val="17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736715D2"/>
    <w:multiLevelType w:val="multilevel"/>
    <w:tmpl w:val="33A6EBD8"/>
    <w:lvl w:ilvl="0">
      <w:start w:val="1"/>
      <w:numFmt w:val="decimal"/>
      <w:lvlText w:val="%1."/>
      <w:lvlJc w:val="left"/>
      <w:pPr>
        <w:ind w:left="294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  <w:color w:val="auto"/>
        <w:sz w:val="22"/>
      </w:rPr>
    </w:lvl>
  </w:abstractNum>
  <w:abstractNum w:abstractNumId="58" w15:restartNumberingAfterBreak="0">
    <w:nsid w:val="74552A9D"/>
    <w:multiLevelType w:val="multilevel"/>
    <w:tmpl w:val="33A6EBD8"/>
    <w:lvl w:ilvl="0">
      <w:start w:val="1"/>
      <w:numFmt w:val="decimal"/>
      <w:lvlText w:val="%1."/>
      <w:lvlJc w:val="left"/>
      <w:pPr>
        <w:ind w:left="294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  <w:color w:val="auto"/>
        <w:sz w:val="22"/>
      </w:rPr>
    </w:lvl>
  </w:abstractNum>
  <w:abstractNum w:abstractNumId="59" w15:restartNumberingAfterBreak="0">
    <w:nsid w:val="764510EE"/>
    <w:multiLevelType w:val="multilevel"/>
    <w:tmpl w:val="8290676A"/>
    <w:styleLink w:val="Estilo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360787565">
    <w:abstractNumId w:val="19"/>
  </w:num>
  <w:num w:numId="2" w16cid:durableId="1040974372">
    <w:abstractNumId w:val="59"/>
  </w:num>
  <w:num w:numId="3" w16cid:durableId="124861217">
    <w:abstractNumId w:val="17"/>
  </w:num>
  <w:num w:numId="4" w16cid:durableId="350297530">
    <w:abstractNumId w:val="18"/>
  </w:num>
  <w:num w:numId="5" w16cid:durableId="213977582">
    <w:abstractNumId w:val="45"/>
  </w:num>
  <w:num w:numId="6" w16cid:durableId="726535007">
    <w:abstractNumId w:val="54"/>
  </w:num>
  <w:num w:numId="7" w16cid:durableId="903639678">
    <w:abstractNumId w:val="36"/>
  </w:num>
  <w:num w:numId="8" w16cid:durableId="470174383">
    <w:abstractNumId w:val="42"/>
  </w:num>
  <w:num w:numId="9" w16cid:durableId="1773865822">
    <w:abstractNumId w:val="31"/>
  </w:num>
  <w:num w:numId="10" w16cid:durableId="1078597806">
    <w:abstractNumId w:val="47"/>
  </w:num>
  <w:num w:numId="11" w16cid:durableId="773550705">
    <w:abstractNumId w:val="55"/>
  </w:num>
  <w:num w:numId="12" w16cid:durableId="514460678">
    <w:abstractNumId w:val="39"/>
  </w:num>
  <w:num w:numId="13" w16cid:durableId="1817449179">
    <w:abstractNumId w:val="33"/>
  </w:num>
  <w:num w:numId="14" w16cid:durableId="232551432">
    <w:abstractNumId w:val="40"/>
  </w:num>
  <w:num w:numId="15" w16cid:durableId="327640631">
    <w:abstractNumId w:val="38"/>
  </w:num>
  <w:num w:numId="16" w16cid:durableId="1820076697">
    <w:abstractNumId w:val="23"/>
  </w:num>
  <w:num w:numId="17" w16cid:durableId="1227952037">
    <w:abstractNumId w:val="41"/>
  </w:num>
  <w:num w:numId="18" w16cid:durableId="1532719846">
    <w:abstractNumId w:val="52"/>
  </w:num>
  <w:num w:numId="19" w16cid:durableId="675965107">
    <w:abstractNumId w:val="20"/>
  </w:num>
  <w:num w:numId="20" w16cid:durableId="1567885407">
    <w:abstractNumId w:val="44"/>
  </w:num>
  <w:num w:numId="21" w16cid:durableId="1534608416">
    <w:abstractNumId w:val="22"/>
  </w:num>
  <w:num w:numId="22" w16cid:durableId="837498732">
    <w:abstractNumId w:val="29"/>
  </w:num>
  <w:num w:numId="23" w16cid:durableId="1475099262">
    <w:abstractNumId w:val="51"/>
  </w:num>
  <w:num w:numId="24" w16cid:durableId="585110226">
    <w:abstractNumId w:val="16"/>
  </w:num>
  <w:num w:numId="25" w16cid:durableId="908079448">
    <w:abstractNumId w:val="21"/>
  </w:num>
  <w:num w:numId="26" w16cid:durableId="1070885869">
    <w:abstractNumId w:val="37"/>
  </w:num>
  <w:num w:numId="27" w16cid:durableId="2131656335">
    <w:abstractNumId w:val="46"/>
  </w:num>
  <w:num w:numId="28" w16cid:durableId="167641634">
    <w:abstractNumId w:val="56"/>
  </w:num>
  <w:num w:numId="29" w16cid:durableId="226495140">
    <w:abstractNumId w:val="27"/>
  </w:num>
  <w:num w:numId="30" w16cid:durableId="1190416039">
    <w:abstractNumId w:val="15"/>
  </w:num>
  <w:num w:numId="31" w16cid:durableId="819156177">
    <w:abstractNumId w:val="48"/>
  </w:num>
  <w:num w:numId="32" w16cid:durableId="776024569">
    <w:abstractNumId w:val="57"/>
  </w:num>
  <w:num w:numId="33" w16cid:durableId="2122916470">
    <w:abstractNumId w:val="26"/>
  </w:num>
  <w:num w:numId="34" w16cid:durableId="881987748">
    <w:abstractNumId w:val="50"/>
  </w:num>
  <w:num w:numId="35" w16cid:durableId="208305453">
    <w:abstractNumId w:val="58"/>
  </w:num>
  <w:num w:numId="36" w16cid:durableId="439908780">
    <w:abstractNumId w:val="24"/>
  </w:num>
  <w:num w:numId="37" w16cid:durableId="938873063">
    <w:abstractNumId w:val="30"/>
  </w:num>
  <w:num w:numId="38" w16cid:durableId="1510296521">
    <w:abstractNumId w:val="34"/>
  </w:num>
  <w:num w:numId="39" w16cid:durableId="769860457">
    <w:abstractNumId w:val="25"/>
  </w:num>
  <w:num w:numId="40" w16cid:durableId="376508954">
    <w:abstractNumId w:val="43"/>
  </w:num>
  <w:num w:numId="41" w16cid:durableId="544030476">
    <w:abstractNumId w:val="5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pt-BR" w:vendorID="1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oNotHyphenateCaps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C45"/>
    <w:rsid w:val="000019B8"/>
    <w:rsid w:val="00003419"/>
    <w:rsid w:val="00004A82"/>
    <w:rsid w:val="00004FF0"/>
    <w:rsid w:val="0000597D"/>
    <w:rsid w:val="00007EA5"/>
    <w:rsid w:val="00010E88"/>
    <w:rsid w:val="00012569"/>
    <w:rsid w:val="000135A2"/>
    <w:rsid w:val="0001470C"/>
    <w:rsid w:val="00015504"/>
    <w:rsid w:val="0001750C"/>
    <w:rsid w:val="000235CD"/>
    <w:rsid w:val="0002490F"/>
    <w:rsid w:val="000261B0"/>
    <w:rsid w:val="000275DA"/>
    <w:rsid w:val="00030C25"/>
    <w:rsid w:val="000315B7"/>
    <w:rsid w:val="000319B0"/>
    <w:rsid w:val="00032E79"/>
    <w:rsid w:val="00032FCC"/>
    <w:rsid w:val="00033CC5"/>
    <w:rsid w:val="00033FB5"/>
    <w:rsid w:val="000343A7"/>
    <w:rsid w:val="000356A9"/>
    <w:rsid w:val="00036944"/>
    <w:rsid w:val="00041381"/>
    <w:rsid w:val="00041821"/>
    <w:rsid w:val="00043FF3"/>
    <w:rsid w:val="00044D00"/>
    <w:rsid w:val="0004563D"/>
    <w:rsid w:val="00046238"/>
    <w:rsid w:val="00050046"/>
    <w:rsid w:val="00051EEC"/>
    <w:rsid w:val="00054B2E"/>
    <w:rsid w:val="00055895"/>
    <w:rsid w:val="00056887"/>
    <w:rsid w:val="00060556"/>
    <w:rsid w:val="0006326A"/>
    <w:rsid w:val="00063774"/>
    <w:rsid w:val="00065D47"/>
    <w:rsid w:val="00066139"/>
    <w:rsid w:val="000674DB"/>
    <w:rsid w:val="00067922"/>
    <w:rsid w:val="00070887"/>
    <w:rsid w:val="00072BD2"/>
    <w:rsid w:val="00072CFE"/>
    <w:rsid w:val="00075D49"/>
    <w:rsid w:val="000810FC"/>
    <w:rsid w:val="00084360"/>
    <w:rsid w:val="0008478B"/>
    <w:rsid w:val="00085615"/>
    <w:rsid w:val="000909B9"/>
    <w:rsid w:val="00091776"/>
    <w:rsid w:val="00091D5E"/>
    <w:rsid w:val="00093704"/>
    <w:rsid w:val="000940E0"/>
    <w:rsid w:val="00095FC1"/>
    <w:rsid w:val="000A22D2"/>
    <w:rsid w:val="000A2401"/>
    <w:rsid w:val="000A3C9C"/>
    <w:rsid w:val="000A43DB"/>
    <w:rsid w:val="000A56E6"/>
    <w:rsid w:val="000A775E"/>
    <w:rsid w:val="000A77F3"/>
    <w:rsid w:val="000A7A43"/>
    <w:rsid w:val="000B0591"/>
    <w:rsid w:val="000B42A3"/>
    <w:rsid w:val="000B500A"/>
    <w:rsid w:val="000C0C88"/>
    <w:rsid w:val="000C0CE4"/>
    <w:rsid w:val="000C0FC6"/>
    <w:rsid w:val="000C10F8"/>
    <w:rsid w:val="000C49B2"/>
    <w:rsid w:val="000C4AA1"/>
    <w:rsid w:val="000C6014"/>
    <w:rsid w:val="000C7841"/>
    <w:rsid w:val="000D00A1"/>
    <w:rsid w:val="000D01EC"/>
    <w:rsid w:val="000D084A"/>
    <w:rsid w:val="000D0F5E"/>
    <w:rsid w:val="000D2CBE"/>
    <w:rsid w:val="000D565E"/>
    <w:rsid w:val="000D709C"/>
    <w:rsid w:val="000D71E4"/>
    <w:rsid w:val="000D7A85"/>
    <w:rsid w:val="000E0969"/>
    <w:rsid w:val="000E2A82"/>
    <w:rsid w:val="000E35C7"/>
    <w:rsid w:val="000E6C56"/>
    <w:rsid w:val="000E7AD0"/>
    <w:rsid w:val="000F069A"/>
    <w:rsid w:val="000F1A0E"/>
    <w:rsid w:val="000F2093"/>
    <w:rsid w:val="000F375A"/>
    <w:rsid w:val="000F6B0D"/>
    <w:rsid w:val="00101E11"/>
    <w:rsid w:val="001031EC"/>
    <w:rsid w:val="001046FA"/>
    <w:rsid w:val="00107B92"/>
    <w:rsid w:val="00110A6E"/>
    <w:rsid w:val="00110A73"/>
    <w:rsid w:val="001126D7"/>
    <w:rsid w:val="00115CCE"/>
    <w:rsid w:val="00117CA2"/>
    <w:rsid w:val="001201C9"/>
    <w:rsid w:val="0012147D"/>
    <w:rsid w:val="00122B56"/>
    <w:rsid w:val="00125144"/>
    <w:rsid w:val="001252E9"/>
    <w:rsid w:val="00126341"/>
    <w:rsid w:val="0013023E"/>
    <w:rsid w:val="00130333"/>
    <w:rsid w:val="001313D0"/>
    <w:rsid w:val="00133572"/>
    <w:rsid w:val="001338AD"/>
    <w:rsid w:val="00133937"/>
    <w:rsid w:val="00133BBC"/>
    <w:rsid w:val="001350C8"/>
    <w:rsid w:val="001352C0"/>
    <w:rsid w:val="00135314"/>
    <w:rsid w:val="00135EDF"/>
    <w:rsid w:val="00140719"/>
    <w:rsid w:val="00140A47"/>
    <w:rsid w:val="00141080"/>
    <w:rsid w:val="00141211"/>
    <w:rsid w:val="00141491"/>
    <w:rsid w:val="0014166E"/>
    <w:rsid w:val="00141F23"/>
    <w:rsid w:val="001425D8"/>
    <w:rsid w:val="00142F42"/>
    <w:rsid w:val="001432F9"/>
    <w:rsid w:val="00143D0B"/>
    <w:rsid w:val="00145513"/>
    <w:rsid w:val="00145F09"/>
    <w:rsid w:val="0015510A"/>
    <w:rsid w:val="0015565E"/>
    <w:rsid w:val="00155C70"/>
    <w:rsid w:val="00156F5C"/>
    <w:rsid w:val="00157BC3"/>
    <w:rsid w:val="001601E9"/>
    <w:rsid w:val="0016120F"/>
    <w:rsid w:val="001613DA"/>
    <w:rsid w:val="00161EAE"/>
    <w:rsid w:val="00162AC5"/>
    <w:rsid w:val="00164970"/>
    <w:rsid w:val="00165B3B"/>
    <w:rsid w:val="00167DFF"/>
    <w:rsid w:val="0017046F"/>
    <w:rsid w:val="00170B02"/>
    <w:rsid w:val="0017123F"/>
    <w:rsid w:val="0017356C"/>
    <w:rsid w:val="00174E39"/>
    <w:rsid w:val="00175E03"/>
    <w:rsid w:val="00175EBE"/>
    <w:rsid w:val="00180CE9"/>
    <w:rsid w:val="00181E5A"/>
    <w:rsid w:val="0018305C"/>
    <w:rsid w:val="00195488"/>
    <w:rsid w:val="001958DE"/>
    <w:rsid w:val="00196376"/>
    <w:rsid w:val="00196BAE"/>
    <w:rsid w:val="001974C2"/>
    <w:rsid w:val="001A1495"/>
    <w:rsid w:val="001A269B"/>
    <w:rsid w:val="001A41C1"/>
    <w:rsid w:val="001A41C8"/>
    <w:rsid w:val="001A4331"/>
    <w:rsid w:val="001A56C1"/>
    <w:rsid w:val="001A70CF"/>
    <w:rsid w:val="001A750B"/>
    <w:rsid w:val="001A7566"/>
    <w:rsid w:val="001B24B2"/>
    <w:rsid w:val="001B32F9"/>
    <w:rsid w:val="001B374D"/>
    <w:rsid w:val="001C0104"/>
    <w:rsid w:val="001C0406"/>
    <w:rsid w:val="001C3B89"/>
    <w:rsid w:val="001C4671"/>
    <w:rsid w:val="001C5C83"/>
    <w:rsid w:val="001C688B"/>
    <w:rsid w:val="001C6E11"/>
    <w:rsid w:val="001C6E33"/>
    <w:rsid w:val="001C70D5"/>
    <w:rsid w:val="001C7EA1"/>
    <w:rsid w:val="001D275C"/>
    <w:rsid w:val="001D46E0"/>
    <w:rsid w:val="001D7E8A"/>
    <w:rsid w:val="001E0A49"/>
    <w:rsid w:val="001E143E"/>
    <w:rsid w:val="001E1F5C"/>
    <w:rsid w:val="001E22AE"/>
    <w:rsid w:val="001E2F14"/>
    <w:rsid w:val="001E3168"/>
    <w:rsid w:val="001E6B67"/>
    <w:rsid w:val="001E74D9"/>
    <w:rsid w:val="001F1EA0"/>
    <w:rsid w:val="001F32DA"/>
    <w:rsid w:val="001F408F"/>
    <w:rsid w:val="001F65D1"/>
    <w:rsid w:val="001F70D9"/>
    <w:rsid w:val="001F7C0E"/>
    <w:rsid w:val="002000D6"/>
    <w:rsid w:val="00200BDA"/>
    <w:rsid w:val="00200C4B"/>
    <w:rsid w:val="00200FDC"/>
    <w:rsid w:val="002045D6"/>
    <w:rsid w:val="002056F6"/>
    <w:rsid w:val="002060E5"/>
    <w:rsid w:val="00206681"/>
    <w:rsid w:val="00207325"/>
    <w:rsid w:val="002074C1"/>
    <w:rsid w:val="00210980"/>
    <w:rsid w:val="00212AFF"/>
    <w:rsid w:val="00214F74"/>
    <w:rsid w:val="002160F3"/>
    <w:rsid w:val="00220371"/>
    <w:rsid w:val="00220933"/>
    <w:rsid w:val="00223ECD"/>
    <w:rsid w:val="00224B52"/>
    <w:rsid w:val="00225701"/>
    <w:rsid w:val="00226741"/>
    <w:rsid w:val="00226A40"/>
    <w:rsid w:val="00230696"/>
    <w:rsid w:val="00232175"/>
    <w:rsid w:val="0023377B"/>
    <w:rsid w:val="002345E0"/>
    <w:rsid w:val="00234C3A"/>
    <w:rsid w:val="002368B1"/>
    <w:rsid w:val="00236F77"/>
    <w:rsid w:val="0024020C"/>
    <w:rsid w:val="00240CF0"/>
    <w:rsid w:val="00242406"/>
    <w:rsid w:val="00242F13"/>
    <w:rsid w:val="0024398B"/>
    <w:rsid w:val="002458E8"/>
    <w:rsid w:val="00246B5B"/>
    <w:rsid w:val="002521AA"/>
    <w:rsid w:val="00252EC0"/>
    <w:rsid w:val="002543A0"/>
    <w:rsid w:val="002569B6"/>
    <w:rsid w:val="002600DB"/>
    <w:rsid w:val="00266493"/>
    <w:rsid w:val="002671D1"/>
    <w:rsid w:val="0026733F"/>
    <w:rsid w:val="002677EF"/>
    <w:rsid w:val="00267FBA"/>
    <w:rsid w:val="00270165"/>
    <w:rsid w:val="00271BFE"/>
    <w:rsid w:val="002724E3"/>
    <w:rsid w:val="00274302"/>
    <w:rsid w:val="002744E9"/>
    <w:rsid w:val="00275153"/>
    <w:rsid w:val="00275738"/>
    <w:rsid w:val="00276825"/>
    <w:rsid w:val="002769D6"/>
    <w:rsid w:val="00276E11"/>
    <w:rsid w:val="002801A4"/>
    <w:rsid w:val="002825B3"/>
    <w:rsid w:val="00283F42"/>
    <w:rsid w:val="00284B86"/>
    <w:rsid w:val="00285FEA"/>
    <w:rsid w:val="00290E1A"/>
    <w:rsid w:val="0029134E"/>
    <w:rsid w:val="00292323"/>
    <w:rsid w:val="00295FD3"/>
    <w:rsid w:val="002A2611"/>
    <w:rsid w:val="002A5867"/>
    <w:rsid w:val="002B0A10"/>
    <w:rsid w:val="002B304A"/>
    <w:rsid w:val="002B312D"/>
    <w:rsid w:val="002B3472"/>
    <w:rsid w:val="002B61BD"/>
    <w:rsid w:val="002B6F58"/>
    <w:rsid w:val="002B70B5"/>
    <w:rsid w:val="002B7A7F"/>
    <w:rsid w:val="002C1957"/>
    <w:rsid w:val="002C4B70"/>
    <w:rsid w:val="002C50EB"/>
    <w:rsid w:val="002C5F0D"/>
    <w:rsid w:val="002C650C"/>
    <w:rsid w:val="002D0D57"/>
    <w:rsid w:val="002D163B"/>
    <w:rsid w:val="002D2E68"/>
    <w:rsid w:val="002D5117"/>
    <w:rsid w:val="002D5C7C"/>
    <w:rsid w:val="002D63B1"/>
    <w:rsid w:val="002D7425"/>
    <w:rsid w:val="002D7EEE"/>
    <w:rsid w:val="002E0349"/>
    <w:rsid w:val="002E3079"/>
    <w:rsid w:val="002E312C"/>
    <w:rsid w:val="002E3589"/>
    <w:rsid w:val="002E43C3"/>
    <w:rsid w:val="002E46B3"/>
    <w:rsid w:val="002E4D33"/>
    <w:rsid w:val="002E7A4D"/>
    <w:rsid w:val="002F0465"/>
    <w:rsid w:val="002F08CC"/>
    <w:rsid w:val="002F17DE"/>
    <w:rsid w:val="002F2D53"/>
    <w:rsid w:val="002F41E1"/>
    <w:rsid w:val="002F5E1D"/>
    <w:rsid w:val="002F7133"/>
    <w:rsid w:val="00300F30"/>
    <w:rsid w:val="003017B0"/>
    <w:rsid w:val="003024FE"/>
    <w:rsid w:val="00303D8A"/>
    <w:rsid w:val="00305D4F"/>
    <w:rsid w:val="003118CE"/>
    <w:rsid w:val="00312EF4"/>
    <w:rsid w:val="00312FD9"/>
    <w:rsid w:val="0031449B"/>
    <w:rsid w:val="003150FE"/>
    <w:rsid w:val="00316176"/>
    <w:rsid w:val="00316913"/>
    <w:rsid w:val="00317566"/>
    <w:rsid w:val="003204AA"/>
    <w:rsid w:val="003207AA"/>
    <w:rsid w:val="00321050"/>
    <w:rsid w:val="003226BD"/>
    <w:rsid w:val="00322A54"/>
    <w:rsid w:val="00324186"/>
    <w:rsid w:val="003244CF"/>
    <w:rsid w:val="00325595"/>
    <w:rsid w:val="00326CC7"/>
    <w:rsid w:val="00330E09"/>
    <w:rsid w:val="00333379"/>
    <w:rsid w:val="003336CF"/>
    <w:rsid w:val="00335A65"/>
    <w:rsid w:val="003368B4"/>
    <w:rsid w:val="003421F5"/>
    <w:rsid w:val="003441C8"/>
    <w:rsid w:val="00346143"/>
    <w:rsid w:val="00346C35"/>
    <w:rsid w:val="00346F53"/>
    <w:rsid w:val="003477D8"/>
    <w:rsid w:val="00347A4A"/>
    <w:rsid w:val="00347BB4"/>
    <w:rsid w:val="0035068A"/>
    <w:rsid w:val="00350FCC"/>
    <w:rsid w:val="003526A8"/>
    <w:rsid w:val="00353DEE"/>
    <w:rsid w:val="00354A96"/>
    <w:rsid w:val="003558BC"/>
    <w:rsid w:val="00356D00"/>
    <w:rsid w:val="003602B5"/>
    <w:rsid w:val="0036226B"/>
    <w:rsid w:val="00364201"/>
    <w:rsid w:val="00366434"/>
    <w:rsid w:val="003677A1"/>
    <w:rsid w:val="00367A00"/>
    <w:rsid w:val="00371106"/>
    <w:rsid w:val="0037137A"/>
    <w:rsid w:val="003714E2"/>
    <w:rsid w:val="00372470"/>
    <w:rsid w:val="00373357"/>
    <w:rsid w:val="003747E1"/>
    <w:rsid w:val="00374934"/>
    <w:rsid w:val="0037590B"/>
    <w:rsid w:val="003768D5"/>
    <w:rsid w:val="00377C3C"/>
    <w:rsid w:val="003803A9"/>
    <w:rsid w:val="00380941"/>
    <w:rsid w:val="00381726"/>
    <w:rsid w:val="00381C89"/>
    <w:rsid w:val="003835A2"/>
    <w:rsid w:val="003841D3"/>
    <w:rsid w:val="00384420"/>
    <w:rsid w:val="00385178"/>
    <w:rsid w:val="00385B3D"/>
    <w:rsid w:val="003860B3"/>
    <w:rsid w:val="0038759E"/>
    <w:rsid w:val="00390592"/>
    <w:rsid w:val="003926B9"/>
    <w:rsid w:val="00392AD8"/>
    <w:rsid w:val="003935B0"/>
    <w:rsid w:val="0039496D"/>
    <w:rsid w:val="0039503F"/>
    <w:rsid w:val="00396BBD"/>
    <w:rsid w:val="003A3B3D"/>
    <w:rsid w:val="003A3B43"/>
    <w:rsid w:val="003A7D18"/>
    <w:rsid w:val="003B0F5E"/>
    <w:rsid w:val="003B1343"/>
    <w:rsid w:val="003B2D9E"/>
    <w:rsid w:val="003B35B8"/>
    <w:rsid w:val="003B3746"/>
    <w:rsid w:val="003B4EDB"/>
    <w:rsid w:val="003B6B31"/>
    <w:rsid w:val="003B6CF6"/>
    <w:rsid w:val="003C1365"/>
    <w:rsid w:val="003C3124"/>
    <w:rsid w:val="003C419C"/>
    <w:rsid w:val="003C7951"/>
    <w:rsid w:val="003C7C06"/>
    <w:rsid w:val="003D047F"/>
    <w:rsid w:val="003D1A38"/>
    <w:rsid w:val="003D2986"/>
    <w:rsid w:val="003D2E56"/>
    <w:rsid w:val="003D59E6"/>
    <w:rsid w:val="003D63AE"/>
    <w:rsid w:val="003D6A7F"/>
    <w:rsid w:val="003D6BFD"/>
    <w:rsid w:val="003E0A0A"/>
    <w:rsid w:val="003E0D0D"/>
    <w:rsid w:val="003E1516"/>
    <w:rsid w:val="003E320E"/>
    <w:rsid w:val="003E4FAF"/>
    <w:rsid w:val="003E56CF"/>
    <w:rsid w:val="003F0774"/>
    <w:rsid w:val="003F1010"/>
    <w:rsid w:val="003F2195"/>
    <w:rsid w:val="003F2D64"/>
    <w:rsid w:val="003F3040"/>
    <w:rsid w:val="003F5EC3"/>
    <w:rsid w:val="003F7866"/>
    <w:rsid w:val="0040054E"/>
    <w:rsid w:val="00401A02"/>
    <w:rsid w:val="00401B72"/>
    <w:rsid w:val="00402898"/>
    <w:rsid w:val="00402910"/>
    <w:rsid w:val="00402B0E"/>
    <w:rsid w:val="00402E95"/>
    <w:rsid w:val="00403879"/>
    <w:rsid w:val="00403CBE"/>
    <w:rsid w:val="00406DC8"/>
    <w:rsid w:val="00410ADD"/>
    <w:rsid w:val="004118A5"/>
    <w:rsid w:val="00412287"/>
    <w:rsid w:val="004129A3"/>
    <w:rsid w:val="004137E8"/>
    <w:rsid w:val="0041496B"/>
    <w:rsid w:val="00414980"/>
    <w:rsid w:val="0041729C"/>
    <w:rsid w:val="004179B9"/>
    <w:rsid w:val="00421D43"/>
    <w:rsid w:val="00425DA8"/>
    <w:rsid w:val="00426A07"/>
    <w:rsid w:val="00431233"/>
    <w:rsid w:val="00432AC6"/>
    <w:rsid w:val="0043403F"/>
    <w:rsid w:val="00434BBA"/>
    <w:rsid w:val="00436A26"/>
    <w:rsid w:val="00440647"/>
    <w:rsid w:val="00440C2B"/>
    <w:rsid w:val="00441E0E"/>
    <w:rsid w:val="004420A7"/>
    <w:rsid w:val="004446BE"/>
    <w:rsid w:val="004446E0"/>
    <w:rsid w:val="00450A46"/>
    <w:rsid w:val="0045165D"/>
    <w:rsid w:val="00452368"/>
    <w:rsid w:val="00452D22"/>
    <w:rsid w:val="004557C7"/>
    <w:rsid w:val="00455B33"/>
    <w:rsid w:val="00455C2A"/>
    <w:rsid w:val="00456471"/>
    <w:rsid w:val="00461089"/>
    <w:rsid w:val="0046154B"/>
    <w:rsid w:val="004648C1"/>
    <w:rsid w:val="00466D92"/>
    <w:rsid w:val="0046761F"/>
    <w:rsid w:val="00472CBA"/>
    <w:rsid w:val="00473579"/>
    <w:rsid w:val="004740B3"/>
    <w:rsid w:val="004751DE"/>
    <w:rsid w:val="004771B5"/>
    <w:rsid w:val="004803F2"/>
    <w:rsid w:val="00480AE6"/>
    <w:rsid w:val="00481BEE"/>
    <w:rsid w:val="00481C45"/>
    <w:rsid w:val="00482259"/>
    <w:rsid w:val="0048314B"/>
    <w:rsid w:val="00483597"/>
    <w:rsid w:val="00483F2E"/>
    <w:rsid w:val="00487714"/>
    <w:rsid w:val="00492BBA"/>
    <w:rsid w:val="00493A7C"/>
    <w:rsid w:val="00494E72"/>
    <w:rsid w:val="004A0467"/>
    <w:rsid w:val="004A057E"/>
    <w:rsid w:val="004A46D0"/>
    <w:rsid w:val="004A4B9E"/>
    <w:rsid w:val="004A5D5E"/>
    <w:rsid w:val="004A6BA3"/>
    <w:rsid w:val="004B0399"/>
    <w:rsid w:val="004B11A7"/>
    <w:rsid w:val="004B2DBD"/>
    <w:rsid w:val="004B4413"/>
    <w:rsid w:val="004B6310"/>
    <w:rsid w:val="004B676C"/>
    <w:rsid w:val="004B7CED"/>
    <w:rsid w:val="004C36F7"/>
    <w:rsid w:val="004C478C"/>
    <w:rsid w:val="004C4859"/>
    <w:rsid w:val="004C6901"/>
    <w:rsid w:val="004D1BD5"/>
    <w:rsid w:val="004D262A"/>
    <w:rsid w:val="004D32C5"/>
    <w:rsid w:val="004D5BB6"/>
    <w:rsid w:val="004D6E1F"/>
    <w:rsid w:val="004D71F1"/>
    <w:rsid w:val="004E13E7"/>
    <w:rsid w:val="004E2891"/>
    <w:rsid w:val="004E5B60"/>
    <w:rsid w:val="004E671A"/>
    <w:rsid w:val="004F125C"/>
    <w:rsid w:val="004F1D31"/>
    <w:rsid w:val="004F2308"/>
    <w:rsid w:val="004F37B7"/>
    <w:rsid w:val="004F6284"/>
    <w:rsid w:val="004F64B7"/>
    <w:rsid w:val="004F7E49"/>
    <w:rsid w:val="0050068E"/>
    <w:rsid w:val="00500D95"/>
    <w:rsid w:val="00501C29"/>
    <w:rsid w:val="005020A9"/>
    <w:rsid w:val="00502CEC"/>
    <w:rsid w:val="005037EE"/>
    <w:rsid w:val="00506CF6"/>
    <w:rsid w:val="00511333"/>
    <w:rsid w:val="005124C3"/>
    <w:rsid w:val="00515396"/>
    <w:rsid w:val="0051596B"/>
    <w:rsid w:val="00516F7A"/>
    <w:rsid w:val="0052071E"/>
    <w:rsid w:val="0052146D"/>
    <w:rsid w:val="00521D7A"/>
    <w:rsid w:val="005260C7"/>
    <w:rsid w:val="00527462"/>
    <w:rsid w:val="00527F73"/>
    <w:rsid w:val="00531721"/>
    <w:rsid w:val="00533008"/>
    <w:rsid w:val="005360BD"/>
    <w:rsid w:val="005366F2"/>
    <w:rsid w:val="0053793F"/>
    <w:rsid w:val="00540756"/>
    <w:rsid w:val="00541545"/>
    <w:rsid w:val="0054457C"/>
    <w:rsid w:val="00544A65"/>
    <w:rsid w:val="005475E8"/>
    <w:rsid w:val="00547F39"/>
    <w:rsid w:val="005507F4"/>
    <w:rsid w:val="005524FD"/>
    <w:rsid w:val="005541B7"/>
    <w:rsid w:val="00556729"/>
    <w:rsid w:val="005623A3"/>
    <w:rsid w:val="00564EF1"/>
    <w:rsid w:val="005661A4"/>
    <w:rsid w:val="005665E7"/>
    <w:rsid w:val="0056712F"/>
    <w:rsid w:val="005675FC"/>
    <w:rsid w:val="00572C98"/>
    <w:rsid w:val="00573314"/>
    <w:rsid w:val="005735B5"/>
    <w:rsid w:val="005753B1"/>
    <w:rsid w:val="0057574B"/>
    <w:rsid w:val="0057733A"/>
    <w:rsid w:val="005804E0"/>
    <w:rsid w:val="00580963"/>
    <w:rsid w:val="00580D1B"/>
    <w:rsid w:val="00585716"/>
    <w:rsid w:val="00585757"/>
    <w:rsid w:val="00590063"/>
    <w:rsid w:val="00590774"/>
    <w:rsid w:val="00591A98"/>
    <w:rsid w:val="0059244F"/>
    <w:rsid w:val="00592575"/>
    <w:rsid w:val="00593739"/>
    <w:rsid w:val="005937F2"/>
    <w:rsid w:val="00594FCE"/>
    <w:rsid w:val="005963CA"/>
    <w:rsid w:val="005969F5"/>
    <w:rsid w:val="0059708D"/>
    <w:rsid w:val="005A1FAA"/>
    <w:rsid w:val="005A4E0A"/>
    <w:rsid w:val="005A6C8B"/>
    <w:rsid w:val="005A7DD8"/>
    <w:rsid w:val="005A7DEC"/>
    <w:rsid w:val="005B1023"/>
    <w:rsid w:val="005B13ED"/>
    <w:rsid w:val="005B1F87"/>
    <w:rsid w:val="005B5E07"/>
    <w:rsid w:val="005B6399"/>
    <w:rsid w:val="005B649F"/>
    <w:rsid w:val="005B7C21"/>
    <w:rsid w:val="005C1232"/>
    <w:rsid w:val="005C1FE9"/>
    <w:rsid w:val="005C25F0"/>
    <w:rsid w:val="005C33D3"/>
    <w:rsid w:val="005C5A30"/>
    <w:rsid w:val="005C765C"/>
    <w:rsid w:val="005D161B"/>
    <w:rsid w:val="005D187D"/>
    <w:rsid w:val="005D1D90"/>
    <w:rsid w:val="005D4A81"/>
    <w:rsid w:val="005D79C9"/>
    <w:rsid w:val="005E2EA9"/>
    <w:rsid w:val="005E5288"/>
    <w:rsid w:val="005F102E"/>
    <w:rsid w:val="005F1428"/>
    <w:rsid w:val="005F2E08"/>
    <w:rsid w:val="005F5771"/>
    <w:rsid w:val="005F5BAC"/>
    <w:rsid w:val="005F78AA"/>
    <w:rsid w:val="006005C6"/>
    <w:rsid w:val="006045CD"/>
    <w:rsid w:val="00611A72"/>
    <w:rsid w:val="00613B46"/>
    <w:rsid w:val="00613C2E"/>
    <w:rsid w:val="006141CD"/>
    <w:rsid w:val="00615CD5"/>
    <w:rsid w:val="0061623D"/>
    <w:rsid w:val="00620B64"/>
    <w:rsid w:val="00620CC0"/>
    <w:rsid w:val="00625304"/>
    <w:rsid w:val="00626B2A"/>
    <w:rsid w:val="0062715B"/>
    <w:rsid w:val="006275B9"/>
    <w:rsid w:val="00630C7E"/>
    <w:rsid w:val="00632022"/>
    <w:rsid w:val="006322A2"/>
    <w:rsid w:val="006322A6"/>
    <w:rsid w:val="006337D1"/>
    <w:rsid w:val="006338C8"/>
    <w:rsid w:val="00634F0A"/>
    <w:rsid w:val="006374A4"/>
    <w:rsid w:val="0063788B"/>
    <w:rsid w:val="00641F58"/>
    <w:rsid w:val="006437AE"/>
    <w:rsid w:val="00644BF9"/>
    <w:rsid w:val="00644DE2"/>
    <w:rsid w:val="006458B9"/>
    <w:rsid w:val="006462C3"/>
    <w:rsid w:val="00647430"/>
    <w:rsid w:val="00647D5A"/>
    <w:rsid w:val="00650806"/>
    <w:rsid w:val="0065157B"/>
    <w:rsid w:val="00651D1C"/>
    <w:rsid w:val="00652E86"/>
    <w:rsid w:val="006533C5"/>
    <w:rsid w:val="00653B0E"/>
    <w:rsid w:val="006553E4"/>
    <w:rsid w:val="0065593E"/>
    <w:rsid w:val="0065681F"/>
    <w:rsid w:val="006574EE"/>
    <w:rsid w:val="00657C73"/>
    <w:rsid w:val="00660348"/>
    <w:rsid w:val="00661E65"/>
    <w:rsid w:val="0066322C"/>
    <w:rsid w:val="0066502C"/>
    <w:rsid w:val="0066539F"/>
    <w:rsid w:val="00666BEA"/>
    <w:rsid w:val="00667A7C"/>
    <w:rsid w:val="0067159A"/>
    <w:rsid w:val="0067317F"/>
    <w:rsid w:val="006745D0"/>
    <w:rsid w:val="00675297"/>
    <w:rsid w:val="0067546A"/>
    <w:rsid w:val="006801ED"/>
    <w:rsid w:val="006819AB"/>
    <w:rsid w:val="00681FE3"/>
    <w:rsid w:val="0068204E"/>
    <w:rsid w:val="006843CE"/>
    <w:rsid w:val="006846FF"/>
    <w:rsid w:val="00686687"/>
    <w:rsid w:val="006870B5"/>
    <w:rsid w:val="00692D26"/>
    <w:rsid w:val="006937C7"/>
    <w:rsid w:val="00694854"/>
    <w:rsid w:val="00694A48"/>
    <w:rsid w:val="0069514E"/>
    <w:rsid w:val="00696BD7"/>
    <w:rsid w:val="00697863"/>
    <w:rsid w:val="006A0DF1"/>
    <w:rsid w:val="006A4FF7"/>
    <w:rsid w:val="006A57B5"/>
    <w:rsid w:val="006A5E68"/>
    <w:rsid w:val="006A6523"/>
    <w:rsid w:val="006B20CD"/>
    <w:rsid w:val="006B42F1"/>
    <w:rsid w:val="006B539E"/>
    <w:rsid w:val="006B6DD4"/>
    <w:rsid w:val="006B7334"/>
    <w:rsid w:val="006B7F04"/>
    <w:rsid w:val="006C1077"/>
    <w:rsid w:val="006C180E"/>
    <w:rsid w:val="006C1958"/>
    <w:rsid w:val="006C1D6D"/>
    <w:rsid w:val="006C24E8"/>
    <w:rsid w:val="006C33BA"/>
    <w:rsid w:val="006C3EE6"/>
    <w:rsid w:val="006C6741"/>
    <w:rsid w:val="006C7158"/>
    <w:rsid w:val="006C79FE"/>
    <w:rsid w:val="006C7CDD"/>
    <w:rsid w:val="006D187A"/>
    <w:rsid w:val="006D1CA6"/>
    <w:rsid w:val="006D31EF"/>
    <w:rsid w:val="006D4545"/>
    <w:rsid w:val="006D693D"/>
    <w:rsid w:val="006D6DAA"/>
    <w:rsid w:val="006D7951"/>
    <w:rsid w:val="006E01BC"/>
    <w:rsid w:val="006E2FE9"/>
    <w:rsid w:val="006E4895"/>
    <w:rsid w:val="006E4B1F"/>
    <w:rsid w:val="006E4D05"/>
    <w:rsid w:val="006E71C0"/>
    <w:rsid w:val="006F0133"/>
    <w:rsid w:val="006F1650"/>
    <w:rsid w:val="006F27FA"/>
    <w:rsid w:val="006F5518"/>
    <w:rsid w:val="006F5C3D"/>
    <w:rsid w:val="006F7BDA"/>
    <w:rsid w:val="00701137"/>
    <w:rsid w:val="00701F56"/>
    <w:rsid w:val="00703856"/>
    <w:rsid w:val="00705C9B"/>
    <w:rsid w:val="00706195"/>
    <w:rsid w:val="007064A6"/>
    <w:rsid w:val="007065C1"/>
    <w:rsid w:val="007066C3"/>
    <w:rsid w:val="00707DC5"/>
    <w:rsid w:val="00710ADA"/>
    <w:rsid w:val="00710DA1"/>
    <w:rsid w:val="007126B7"/>
    <w:rsid w:val="0071451A"/>
    <w:rsid w:val="0071503D"/>
    <w:rsid w:val="007163CE"/>
    <w:rsid w:val="00716435"/>
    <w:rsid w:val="007177BE"/>
    <w:rsid w:val="007209BA"/>
    <w:rsid w:val="0072104D"/>
    <w:rsid w:val="00721102"/>
    <w:rsid w:val="00721FE0"/>
    <w:rsid w:val="007222C7"/>
    <w:rsid w:val="00722BAF"/>
    <w:rsid w:val="0072303E"/>
    <w:rsid w:val="00723342"/>
    <w:rsid w:val="00723623"/>
    <w:rsid w:val="007257C6"/>
    <w:rsid w:val="00726618"/>
    <w:rsid w:val="00733B7A"/>
    <w:rsid w:val="00733E04"/>
    <w:rsid w:val="007353CB"/>
    <w:rsid w:val="00735788"/>
    <w:rsid w:val="007358A3"/>
    <w:rsid w:val="00736F7C"/>
    <w:rsid w:val="007373C7"/>
    <w:rsid w:val="00740561"/>
    <w:rsid w:val="007435E8"/>
    <w:rsid w:val="0074489E"/>
    <w:rsid w:val="00750064"/>
    <w:rsid w:val="007509F5"/>
    <w:rsid w:val="00750CC4"/>
    <w:rsid w:val="007519DD"/>
    <w:rsid w:val="00751F2C"/>
    <w:rsid w:val="007533FB"/>
    <w:rsid w:val="00753A31"/>
    <w:rsid w:val="00753EA5"/>
    <w:rsid w:val="00756BCE"/>
    <w:rsid w:val="00757330"/>
    <w:rsid w:val="00762162"/>
    <w:rsid w:val="00764778"/>
    <w:rsid w:val="007745EF"/>
    <w:rsid w:val="00777B53"/>
    <w:rsid w:val="00777CBE"/>
    <w:rsid w:val="00777F54"/>
    <w:rsid w:val="00780A82"/>
    <w:rsid w:val="00781F72"/>
    <w:rsid w:val="007862D9"/>
    <w:rsid w:val="00791D36"/>
    <w:rsid w:val="00793069"/>
    <w:rsid w:val="00793AAB"/>
    <w:rsid w:val="00794436"/>
    <w:rsid w:val="007A2431"/>
    <w:rsid w:val="007A37DA"/>
    <w:rsid w:val="007A5893"/>
    <w:rsid w:val="007A645D"/>
    <w:rsid w:val="007A7FAF"/>
    <w:rsid w:val="007B09C9"/>
    <w:rsid w:val="007B0F7C"/>
    <w:rsid w:val="007B2844"/>
    <w:rsid w:val="007B3342"/>
    <w:rsid w:val="007B33FB"/>
    <w:rsid w:val="007B3550"/>
    <w:rsid w:val="007B3E67"/>
    <w:rsid w:val="007B779A"/>
    <w:rsid w:val="007C3E18"/>
    <w:rsid w:val="007C4B2B"/>
    <w:rsid w:val="007D1712"/>
    <w:rsid w:val="007D1E2B"/>
    <w:rsid w:val="007D3496"/>
    <w:rsid w:val="007D5074"/>
    <w:rsid w:val="007D509F"/>
    <w:rsid w:val="007D550B"/>
    <w:rsid w:val="007D77CD"/>
    <w:rsid w:val="007E1D7A"/>
    <w:rsid w:val="007E22A3"/>
    <w:rsid w:val="007E3334"/>
    <w:rsid w:val="007E559D"/>
    <w:rsid w:val="007E7424"/>
    <w:rsid w:val="007E7566"/>
    <w:rsid w:val="007E75B9"/>
    <w:rsid w:val="007F057F"/>
    <w:rsid w:val="007F23D9"/>
    <w:rsid w:val="007F43D3"/>
    <w:rsid w:val="007F6E34"/>
    <w:rsid w:val="00800013"/>
    <w:rsid w:val="00800A2B"/>
    <w:rsid w:val="0080147E"/>
    <w:rsid w:val="008024D0"/>
    <w:rsid w:val="008033BF"/>
    <w:rsid w:val="00807A45"/>
    <w:rsid w:val="00810595"/>
    <w:rsid w:val="008120B8"/>
    <w:rsid w:val="00812118"/>
    <w:rsid w:val="00812EE1"/>
    <w:rsid w:val="0081490C"/>
    <w:rsid w:val="00815699"/>
    <w:rsid w:val="00817ED7"/>
    <w:rsid w:val="00820DC1"/>
    <w:rsid w:val="00821492"/>
    <w:rsid w:val="00824243"/>
    <w:rsid w:val="008252C6"/>
    <w:rsid w:val="008261F4"/>
    <w:rsid w:val="00827F6F"/>
    <w:rsid w:val="00831238"/>
    <w:rsid w:val="00840D21"/>
    <w:rsid w:val="00841F61"/>
    <w:rsid w:val="00842F83"/>
    <w:rsid w:val="0084344F"/>
    <w:rsid w:val="00846AC7"/>
    <w:rsid w:val="00850200"/>
    <w:rsid w:val="0085041F"/>
    <w:rsid w:val="0085075C"/>
    <w:rsid w:val="0085108B"/>
    <w:rsid w:val="00851263"/>
    <w:rsid w:val="00854EE5"/>
    <w:rsid w:val="008557E1"/>
    <w:rsid w:val="00856663"/>
    <w:rsid w:val="00856FAA"/>
    <w:rsid w:val="008574C8"/>
    <w:rsid w:val="0086201C"/>
    <w:rsid w:val="008626C9"/>
    <w:rsid w:val="008636CF"/>
    <w:rsid w:val="008647C1"/>
    <w:rsid w:val="008656EB"/>
    <w:rsid w:val="00872C1C"/>
    <w:rsid w:val="00873747"/>
    <w:rsid w:val="00873D64"/>
    <w:rsid w:val="00876880"/>
    <w:rsid w:val="00876E72"/>
    <w:rsid w:val="00877557"/>
    <w:rsid w:val="008808CC"/>
    <w:rsid w:val="00883114"/>
    <w:rsid w:val="00885478"/>
    <w:rsid w:val="00885E1E"/>
    <w:rsid w:val="00890A77"/>
    <w:rsid w:val="008915C0"/>
    <w:rsid w:val="00894079"/>
    <w:rsid w:val="008942DB"/>
    <w:rsid w:val="008962C5"/>
    <w:rsid w:val="00896330"/>
    <w:rsid w:val="00897E70"/>
    <w:rsid w:val="008A0389"/>
    <w:rsid w:val="008A3C7E"/>
    <w:rsid w:val="008A3F1B"/>
    <w:rsid w:val="008A4361"/>
    <w:rsid w:val="008A4AE1"/>
    <w:rsid w:val="008A65C2"/>
    <w:rsid w:val="008A715C"/>
    <w:rsid w:val="008A7CA4"/>
    <w:rsid w:val="008A7CE9"/>
    <w:rsid w:val="008A7DD4"/>
    <w:rsid w:val="008B00B2"/>
    <w:rsid w:val="008B08BD"/>
    <w:rsid w:val="008B2DDA"/>
    <w:rsid w:val="008B3811"/>
    <w:rsid w:val="008B5C46"/>
    <w:rsid w:val="008B64D4"/>
    <w:rsid w:val="008B6F8A"/>
    <w:rsid w:val="008C0F38"/>
    <w:rsid w:val="008C2340"/>
    <w:rsid w:val="008C3B7F"/>
    <w:rsid w:val="008C498D"/>
    <w:rsid w:val="008C4C26"/>
    <w:rsid w:val="008C5613"/>
    <w:rsid w:val="008C60F3"/>
    <w:rsid w:val="008C657F"/>
    <w:rsid w:val="008C6D0E"/>
    <w:rsid w:val="008D12F1"/>
    <w:rsid w:val="008D1D91"/>
    <w:rsid w:val="008D5130"/>
    <w:rsid w:val="008D5709"/>
    <w:rsid w:val="008D64BC"/>
    <w:rsid w:val="008D7050"/>
    <w:rsid w:val="008D7B09"/>
    <w:rsid w:val="008D7C6F"/>
    <w:rsid w:val="008E03A6"/>
    <w:rsid w:val="008E2628"/>
    <w:rsid w:val="008E416B"/>
    <w:rsid w:val="008E547B"/>
    <w:rsid w:val="008E55A6"/>
    <w:rsid w:val="008E76EA"/>
    <w:rsid w:val="008F0C38"/>
    <w:rsid w:val="008F1A7F"/>
    <w:rsid w:val="008F1EAE"/>
    <w:rsid w:val="008F37A2"/>
    <w:rsid w:val="008F3972"/>
    <w:rsid w:val="008F3B6B"/>
    <w:rsid w:val="008F6C77"/>
    <w:rsid w:val="00900E1A"/>
    <w:rsid w:val="00901C2B"/>
    <w:rsid w:val="009043D5"/>
    <w:rsid w:val="009047B4"/>
    <w:rsid w:val="00904AE0"/>
    <w:rsid w:val="009074FB"/>
    <w:rsid w:val="0091039B"/>
    <w:rsid w:val="00910A94"/>
    <w:rsid w:val="00912AF3"/>
    <w:rsid w:val="00912EB0"/>
    <w:rsid w:val="00913AF3"/>
    <w:rsid w:val="009146A0"/>
    <w:rsid w:val="009147B5"/>
    <w:rsid w:val="00914A0B"/>
    <w:rsid w:val="00914E39"/>
    <w:rsid w:val="00916A50"/>
    <w:rsid w:val="00917D97"/>
    <w:rsid w:val="0092362C"/>
    <w:rsid w:val="00923D8C"/>
    <w:rsid w:val="00924BCD"/>
    <w:rsid w:val="00926F05"/>
    <w:rsid w:val="0093057C"/>
    <w:rsid w:val="0093086A"/>
    <w:rsid w:val="009312AC"/>
    <w:rsid w:val="00932616"/>
    <w:rsid w:val="00935951"/>
    <w:rsid w:val="00937CFB"/>
    <w:rsid w:val="00944268"/>
    <w:rsid w:val="0094660F"/>
    <w:rsid w:val="009527B2"/>
    <w:rsid w:val="00952F41"/>
    <w:rsid w:val="00952F60"/>
    <w:rsid w:val="00953046"/>
    <w:rsid w:val="009538B1"/>
    <w:rsid w:val="009538DB"/>
    <w:rsid w:val="00956270"/>
    <w:rsid w:val="009633D8"/>
    <w:rsid w:val="00963BEA"/>
    <w:rsid w:val="00966AD0"/>
    <w:rsid w:val="00967DFC"/>
    <w:rsid w:val="009704D0"/>
    <w:rsid w:val="00970D62"/>
    <w:rsid w:val="009721DA"/>
    <w:rsid w:val="00974E58"/>
    <w:rsid w:val="009769B2"/>
    <w:rsid w:val="00980843"/>
    <w:rsid w:val="00981D37"/>
    <w:rsid w:val="00983410"/>
    <w:rsid w:val="00984078"/>
    <w:rsid w:val="0098418B"/>
    <w:rsid w:val="00985EAB"/>
    <w:rsid w:val="00987258"/>
    <w:rsid w:val="00991EE8"/>
    <w:rsid w:val="0099264D"/>
    <w:rsid w:val="00993BB6"/>
    <w:rsid w:val="00996B8C"/>
    <w:rsid w:val="00996BFE"/>
    <w:rsid w:val="009A0C77"/>
    <w:rsid w:val="009A0CF6"/>
    <w:rsid w:val="009A26C5"/>
    <w:rsid w:val="009A3157"/>
    <w:rsid w:val="009A4217"/>
    <w:rsid w:val="009B1CEA"/>
    <w:rsid w:val="009B1D14"/>
    <w:rsid w:val="009B33E2"/>
    <w:rsid w:val="009B6510"/>
    <w:rsid w:val="009C1E21"/>
    <w:rsid w:val="009C3265"/>
    <w:rsid w:val="009C4610"/>
    <w:rsid w:val="009C686E"/>
    <w:rsid w:val="009C6CFE"/>
    <w:rsid w:val="009D0293"/>
    <w:rsid w:val="009D0CC8"/>
    <w:rsid w:val="009D1115"/>
    <w:rsid w:val="009D25FB"/>
    <w:rsid w:val="009D415B"/>
    <w:rsid w:val="009D6196"/>
    <w:rsid w:val="009E0E53"/>
    <w:rsid w:val="009E17AE"/>
    <w:rsid w:val="009E23E8"/>
    <w:rsid w:val="009E5742"/>
    <w:rsid w:val="009E7347"/>
    <w:rsid w:val="009E74FC"/>
    <w:rsid w:val="009F0841"/>
    <w:rsid w:val="009F12BD"/>
    <w:rsid w:val="009F3908"/>
    <w:rsid w:val="009F42C6"/>
    <w:rsid w:val="009F4C45"/>
    <w:rsid w:val="009F5A9C"/>
    <w:rsid w:val="009F5BA9"/>
    <w:rsid w:val="009F6974"/>
    <w:rsid w:val="009F6C62"/>
    <w:rsid w:val="009F7177"/>
    <w:rsid w:val="009F7760"/>
    <w:rsid w:val="009F77E1"/>
    <w:rsid w:val="009F78C9"/>
    <w:rsid w:val="009F7C6F"/>
    <w:rsid w:val="009F7E76"/>
    <w:rsid w:val="00A00369"/>
    <w:rsid w:val="00A00C0B"/>
    <w:rsid w:val="00A01F68"/>
    <w:rsid w:val="00A04ACD"/>
    <w:rsid w:val="00A06AD3"/>
    <w:rsid w:val="00A0781B"/>
    <w:rsid w:val="00A07AD7"/>
    <w:rsid w:val="00A10E5C"/>
    <w:rsid w:val="00A117BE"/>
    <w:rsid w:val="00A13070"/>
    <w:rsid w:val="00A13EC1"/>
    <w:rsid w:val="00A16561"/>
    <w:rsid w:val="00A17F0A"/>
    <w:rsid w:val="00A201AF"/>
    <w:rsid w:val="00A21048"/>
    <w:rsid w:val="00A21521"/>
    <w:rsid w:val="00A2192B"/>
    <w:rsid w:val="00A21B8F"/>
    <w:rsid w:val="00A2225D"/>
    <w:rsid w:val="00A23DAD"/>
    <w:rsid w:val="00A278DA"/>
    <w:rsid w:val="00A3120D"/>
    <w:rsid w:val="00A317A4"/>
    <w:rsid w:val="00A33FE5"/>
    <w:rsid w:val="00A36A4E"/>
    <w:rsid w:val="00A36FB0"/>
    <w:rsid w:val="00A42124"/>
    <w:rsid w:val="00A44D44"/>
    <w:rsid w:val="00A45A63"/>
    <w:rsid w:val="00A46A79"/>
    <w:rsid w:val="00A47717"/>
    <w:rsid w:val="00A518FF"/>
    <w:rsid w:val="00A520E8"/>
    <w:rsid w:val="00A53E1E"/>
    <w:rsid w:val="00A5456D"/>
    <w:rsid w:val="00A54AE9"/>
    <w:rsid w:val="00A57A44"/>
    <w:rsid w:val="00A60D70"/>
    <w:rsid w:val="00A60E81"/>
    <w:rsid w:val="00A6292F"/>
    <w:rsid w:val="00A62C6E"/>
    <w:rsid w:val="00A64AEE"/>
    <w:rsid w:val="00A65029"/>
    <w:rsid w:val="00A6620A"/>
    <w:rsid w:val="00A66AF6"/>
    <w:rsid w:val="00A67047"/>
    <w:rsid w:val="00A7192E"/>
    <w:rsid w:val="00A72A3E"/>
    <w:rsid w:val="00A73560"/>
    <w:rsid w:val="00A744EC"/>
    <w:rsid w:val="00A76D1A"/>
    <w:rsid w:val="00A77FD4"/>
    <w:rsid w:val="00A8012D"/>
    <w:rsid w:val="00A824EE"/>
    <w:rsid w:val="00A82C55"/>
    <w:rsid w:val="00A831A9"/>
    <w:rsid w:val="00A83904"/>
    <w:rsid w:val="00A83956"/>
    <w:rsid w:val="00A83B3E"/>
    <w:rsid w:val="00A85ACA"/>
    <w:rsid w:val="00A85C5B"/>
    <w:rsid w:val="00A86CD0"/>
    <w:rsid w:val="00A93BFE"/>
    <w:rsid w:val="00A943E0"/>
    <w:rsid w:val="00A97925"/>
    <w:rsid w:val="00AA1E19"/>
    <w:rsid w:val="00AA1E1E"/>
    <w:rsid w:val="00AA2862"/>
    <w:rsid w:val="00AA2EE0"/>
    <w:rsid w:val="00AA7418"/>
    <w:rsid w:val="00AB09E6"/>
    <w:rsid w:val="00AB2C40"/>
    <w:rsid w:val="00AB3989"/>
    <w:rsid w:val="00AB439C"/>
    <w:rsid w:val="00AB4BE7"/>
    <w:rsid w:val="00AC048B"/>
    <w:rsid w:val="00AC30B0"/>
    <w:rsid w:val="00AC4534"/>
    <w:rsid w:val="00AC5268"/>
    <w:rsid w:val="00AC6BCC"/>
    <w:rsid w:val="00AD091F"/>
    <w:rsid w:val="00AD155C"/>
    <w:rsid w:val="00AD2AD7"/>
    <w:rsid w:val="00AD37D1"/>
    <w:rsid w:val="00AD4090"/>
    <w:rsid w:val="00AD4C5A"/>
    <w:rsid w:val="00AE0A36"/>
    <w:rsid w:val="00AE0FA8"/>
    <w:rsid w:val="00AE1330"/>
    <w:rsid w:val="00AE15D0"/>
    <w:rsid w:val="00AE2DD5"/>
    <w:rsid w:val="00AE309F"/>
    <w:rsid w:val="00AE6216"/>
    <w:rsid w:val="00AE78C1"/>
    <w:rsid w:val="00AE7F75"/>
    <w:rsid w:val="00AF290C"/>
    <w:rsid w:val="00AF4F3B"/>
    <w:rsid w:val="00AF5179"/>
    <w:rsid w:val="00AF6E40"/>
    <w:rsid w:val="00AF7CE5"/>
    <w:rsid w:val="00B012D8"/>
    <w:rsid w:val="00B02A4C"/>
    <w:rsid w:val="00B02B01"/>
    <w:rsid w:val="00B03606"/>
    <w:rsid w:val="00B036BE"/>
    <w:rsid w:val="00B037A8"/>
    <w:rsid w:val="00B05874"/>
    <w:rsid w:val="00B07088"/>
    <w:rsid w:val="00B11E89"/>
    <w:rsid w:val="00B123EE"/>
    <w:rsid w:val="00B12A6D"/>
    <w:rsid w:val="00B12C75"/>
    <w:rsid w:val="00B1720A"/>
    <w:rsid w:val="00B2015E"/>
    <w:rsid w:val="00B20904"/>
    <w:rsid w:val="00B23519"/>
    <w:rsid w:val="00B257FC"/>
    <w:rsid w:val="00B2686F"/>
    <w:rsid w:val="00B3255E"/>
    <w:rsid w:val="00B3416E"/>
    <w:rsid w:val="00B34D56"/>
    <w:rsid w:val="00B407D4"/>
    <w:rsid w:val="00B413C0"/>
    <w:rsid w:val="00B414E5"/>
    <w:rsid w:val="00B421D0"/>
    <w:rsid w:val="00B4275C"/>
    <w:rsid w:val="00B429F5"/>
    <w:rsid w:val="00B42A21"/>
    <w:rsid w:val="00B43CAE"/>
    <w:rsid w:val="00B4459B"/>
    <w:rsid w:val="00B446F6"/>
    <w:rsid w:val="00B47FA5"/>
    <w:rsid w:val="00B521B9"/>
    <w:rsid w:val="00B54D9B"/>
    <w:rsid w:val="00B57962"/>
    <w:rsid w:val="00B60DF1"/>
    <w:rsid w:val="00B614C5"/>
    <w:rsid w:val="00B6484E"/>
    <w:rsid w:val="00B658D7"/>
    <w:rsid w:val="00B6591B"/>
    <w:rsid w:val="00B80180"/>
    <w:rsid w:val="00B81C08"/>
    <w:rsid w:val="00B82031"/>
    <w:rsid w:val="00B83AB7"/>
    <w:rsid w:val="00B8575F"/>
    <w:rsid w:val="00B85F71"/>
    <w:rsid w:val="00B87053"/>
    <w:rsid w:val="00B87DFE"/>
    <w:rsid w:val="00B90453"/>
    <w:rsid w:val="00B909E9"/>
    <w:rsid w:val="00B9738E"/>
    <w:rsid w:val="00BA26C1"/>
    <w:rsid w:val="00BA3A21"/>
    <w:rsid w:val="00BA6732"/>
    <w:rsid w:val="00BA78E6"/>
    <w:rsid w:val="00BA7D73"/>
    <w:rsid w:val="00BB0E46"/>
    <w:rsid w:val="00BB1147"/>
    <w:rsid w:val="00BB4357"/>
    <w:rsid w:val="00BB4AB4"/>
    <w:rsid w:val="00BB6B27"/>
    <w:rsid w:val="00BC0986"/>
    <w:rsid w:val="00BC1107"/>
    <w:rsid w:val="00BC121D"/>
    <w:rsid w:val="00BC3896"/>
    <w:rsid w:val="00BC5F54"/>
    <w:rsid w:val="00BC63ED"/>
    <w:rsid w:val="00BD0566"/>
    <w:rsid w:val="00BD0AFB"/>
    <w:rsid w:val="00BD0FEC"/>
    <w:rsid w:val="00BD151C"/>
    <w:rsid w:val="00BD7BA9"/>
    <w:rsid w:val="00BE04D2"/>
    <w:rsid w:val="00BE2890"/>
    <w:rsid w:val="00BE306E"/>
    <w:rsid w:val="00BE761E"/>
    <w:rsid w:val="00BF106C"/>
    <w:rsid w:val="00BF3B9D"/>
    <w:rsid w:val="00BF6EE4"/>
    <w:rsid w:val="00BF7731"/>
    <w:rsid w:val="00C006E4"/>
    <w:rsid w:val="00C01B80"/>
    <w:rsid w:val="00C02259"/>
    <w:rsid w:val="00C0404B"/>
    <w:rsid w:val="00C04638"/>
    <w:rsid w:val="00C04F43"/>
    <w:rsid w:val="00C06C14"/>
    <w:rsid w:val="00C06DA2"/>
    <w:rsid w:val="00C11414"/>
    <w:rsid w:val="00C11C21"/>
    <w:rsid w:val="00C1358B"/>
    <w:rsid w:val="00C13840"/>
    <w:rsid w:val="00C1503E"/>
    <w:rsid w:val="00C16ADD"/>
    <w:rsid w:val="00C17994"/>
    <w:rsid w:val="00C17B99"/>
    <w:rsid w:val="00C17C31"/>
    <w:rsid w:val="00C17E30"/>
    <w:rsid w:val="00C2013A"/>
    <w:rsid w:val="00C2226F"/>
    <w:rsid w:val="00C223E6"/>
    <w:rsid w:val="00C25EBE"/>
    <w:rsid w:val="00C2604D"/>
    <w:rsid w:val="00C337A3"/>
    <w:rsid w:val="00C33E59"/>
    <w:rsid w:val="00C3422F"/>
    <w:rsid w:val="00C374D5"/>
    <w:rsid w:val="00C41955"/>
    <w:rsid w:val="00C41DD8"/>
    <w:rsid w:val="00C42EF0"/>
    <w:rsid w:val="00C434EF"/>
    <w:rsid w:val="00C437A7"/>
    <w:rsid w:val="00C4594A"/>
    <w:rsid w:val="00C45C05"/>
    <w:rsid w:val="00C46099"/>
    <w:rsid w:val="00C46EFD"/>
    <w:rsid w:val="00C47033"/>
    <w:rsid w:val="00C47963"/>
    <w:rsid w:val="00C522DC"/>
    <w:rsid w:val="00C52565"/>
    <w:rsid w:val="00C52629"/>
    <w:rsid w:val="00C52F6A"/>
    <w:rsid w:val="00C55130"/>
    <w:rsid w:val="00C552D5"/>
    <w:rsid w:val="00C6166C"/>
    <w:rsid w:val="00C62154"/>
    <w:rsid w:val="00C6260B"/>
    <w:rsid w:val="00C64847"/>
    <w:rsid w:val="00C66133"/>
    <w:rsid w:val="00C66989"/>
    <w:rsid w:val="00C67CB1"/>
    <w:rsid w:val="00C73E94"/>
    <w:rsid w:val="00C76812"/>
    <w:rsid w:val="00C7786D"/>
    <w:rsid w:val="00C80B15"/>
    <w:rsid w:val="00C81ED5"/>
    <w:rsid w:val="00C828EC"/>
    <w:rsid w:val="00C82CE2"/>
    <w:rsid w:val="00C84722"/>
    <w:rsid w:val="00C84E16"/>
    <w:rsid w:val="00C87C0F"/>
    <w:rsid w:val="00C90231"/>
    <w:rsid w:val="00C91939"/>
    <w:rsid w:val="00C96695"/>
    <w:rsid w:val="00C97A0D"/>
    <w:rsid w:val="00C97C9E"/>
    <w:rsid w:val="00CA0347"/>
    <w:rsid w:val="00CA2740"/>
    <w:rsid w:val="00CA361E"/>
    <w:rsid w:val="00CA3853"/>
    <w:rsid w:val="00CA3DD3"/>
    <w:rsid w:val="00CA4462"/>
    <w:rsid w:val="00CA4605"/>
    <w:rsid w:val="00CA4743"/>
    <w:rsid w:val="00CA4747"/>
    <w:rsid w:val="00CA4B46"/>
    <w:rsid w:val="00CB2F0F"/>
    <w:rsid w:val="00CB3065"/>
    <w:rsid w:val="00CB362F"/>
    <w:rsid w:val="00CB4479"/>
    <w:rsid w:val="00CB533B"/>
    <w:rsid w:val="00CB657F"/>
    <w:rsid w:val="00CB6FB8"/>
    <w:rsid w:val="00CB789B"/>
    <w:rsid w:val="00CC1C01"/>
    <w:rsid w:val="00CC2082"/>
    <w:rsid w:val="00CC2DCF"/>
    <w:rsid w:val="00CC323C"/>
    <w:rsid w:val="00CC3314"/>
    <w:rsid w:val="00CC7B4E"/>
    <w:rsid w:val="00CD0A69"/>
    <w:rsid w:val="00CE3236"/>
    <w:rsid w:val="00CE34C1"/>
    <w:rsid w:val="00CE45B2"/>
    <w:rsid w:val="00CE4D1C"/>
    <w:rsid w:val="00CE4E11"/>
    <w:rsid w:val="00CE5A9C"/>
    <w:rsid w:val="00CF0EC7"/>
    <w:rsid w:val="00CF0FCC"/>
    <w:rsid w:val="00CF1BD5"/>
    <w:rsid w:val="00CF63B0"/>
    <w:rsid w:val="00CF69B9"/>
    <w:rsid w:val="00CF716D"/>
    <w:rsid w:val="00D00148"/>
    <w:rsid w:val="00D04DEC"/>
    <w:rsid w:val="00D055EA"/>
    <w:rsid w:val="00D06FD4"/>
    <w:rsid w:val="00D07171"/>
    <w:rsid w:val="00D0740A"/>
    <w:rsid w:val="00D07468"/>
    <w:rsid w:val="00D07E51"/>
    <w:rsid w:val="00D1421C"/>
    <w:rsid w:val="00D2204B"/>
    <w:rsid w:val="00D22CA8"/>
    <w:rsid w:val="00D25E1A"/>
    <w:rsid w:val="00D27B96"/>
    <w:rsid w:val="00D302AD"/>
    <w:rsid w:val="00D30E32"/>
    <w:rsid w:val="00D31A96"/>
    <w:rsid w:val="00D339DC"/>
    <w:rsid w:val="00D35150"/>
    <w:rsid w:val="00D35302"/>
    <w:rsid w:val="00D3532F"/>
    <w:rsid w:val="00D353D6"/>
    <w:rsid w:val="00D41EF6"/>
    <w:rsid w:val="00D42297"/>
    <w:rsid w:val="00D46523"/>
    <w:rsid w:val="00D479F8"/>
    <w:rsid w:val="00D50FF4"/>
    <w:rsid w:val="00D541D9"/>
    <w:rsid w:val="00D54CC0"/>
    <w:rsid w:val="00D55A92"/>
    <w:rsid w:val="00D57A31"/>
    <w:rsid w:val="00D6137D"/>
    <w:rsid w:val="00D62D52"/>
    <w:rsid w:val="00D6317D"/>
    <w:rsid w:val="00D66DD6"/>
    <w:rsid w:val="00D67856"/>
    <w:rsid w:val="00D67D1D"/>
    <w:rsid w:val="00D70254"/>
    <w:rsid w:val="00D7098B"/>
    <w:rsid w:val="00D711D8"/>
    <w:rsid w:val="00D711FB"/>
    <w:rsid w:val="00D74EC0"/>
    <w:rsid w:val="00D754E5"/>
    <w:rsid w:val="00D825BB"/>
    <w:rsid w:val="00D82CD3"/>
    <w:rsid w:val="00D84F53"/>
    <w:rsid w:val="00D903A6"/>
    <w:rsid w:val="00D917AF"/>
    <w:rsid w:val="00D91AA1"/>
    <w:rsid w:val="00D91AC7"/>
    <w:rsid w:val="00D92A0C"/>
    <w:rsid w:val="00D92F91"/>
    <w:rsid w:val="00D93A8B"/>
    <w:rsid w:val="00D9425D"/>
    <w:rsid w:val="00DA05F1"/>
    <w:rsid w:val="00DA11D7"/>
    <w:rsid w:val="00DA2153"/>
    <w:rsid w:val="00DA3060"/>
    <w:rsid w:val="00DA36F4"/>
    <w:rsid w:val="00DA4FCB"/>
    <w:rsid w:val="00DA54A4"/>
    <w:rsid w:val="00DA6434"/>
    <w:rsid w:val="00DA68E6"/>
    <w:rsid w:val="00DA6DC5"/>
    <w:rsid w:val="00DA75D5"/>
    <w:rsid w:val="00DA7CCF"/>
    <w:rsid w:val="00DB05A4"/>
    <w:rsid w:val="00DB0D3A"/>
    <w:rsid w:val="00DB1F85"/>
    <w:rsid w:val="00DB27B4"/>
    <w:rsid w:val="00DB4EF6"/>
    <w:rsid w:val="00DB52A8"/>
    <w:rsid w:val="00DB626B"/>
    <w:rsid w:val="00DB6D47"/>
    <w:rsid w:val="00DC0729"/>
    <w:rsid w:val="00DC23F1"/>
    <w:rsid w:val="00DC3756"/>
    <w:rsid w:val="00DC38AF"/>
    <w:rsid w:val="00DC54F3"/>
    <w:rsid w:val="00DC6740"/>
    <w:rsid w:val="00DC6CC6"/>
    <w:rsid w:val="00DC6FFB"/>
    <w:rsid w:val="00DD1096"/>
    <w:rsid w:val="00DD16EE"/>
    <w:rsid w:val="00DD2754"/>
    <w:rsid w:val="00DD33C0"/>
    <w:rsid w:val="00DD6F40"/>
    <w:rsid w:val="00DE02A5"/>
    <w:rsid w:val="00DE375F"/>
    <w:rsid w:val="00DE682A"/>
    <w:rsid w:val="00DE7453"/>
    <w:rsid w:val="00DE7698"/>
    <w:rsid w:val="00DF294D"/>
    <w:rsid w:val="00DF32DD"/>
    <w:rsid w:val="00DF476F"/>
    <w:rsid w:val="00DF4C9F"/>
    <w:rsid w:val="00E049A6"/>
    <w:rsid w:val="00E04FBF"/>
    <w:rsid w:val="00E051F5"/>
    <w:rsid w:val="00E10B5E"/>
    <w:rsid w:val="00E10F77"/>
    <w:rsid w:val="00E114DF"/>
    <w:rsid w:val="00E1342F"/>
    <w:rsid w:val="00E1399B"/>
    <w:rsid w:val="00E17D56"/>
    <w:rsid w:val="00E20E41"/>
    <w:rsid w:val="00E22C76"/>
    <w:rsid w:val="00E27660"/>
    <w:rsid w:val="00E31D3D"/>
    <w:rsid w:val="00E32234"/>
    <w:rsid w:val="00E33D99"/>
    <w:rsid w:val="00E366BB"/>
    <w:rsid w:val="00E375C9"/>
    <w:rsid w:val="00E410F3"/>
    <w:rsid w:val="00E4259D"/>
    <w:rsid w:val="00E4284F"/>
    <w:rsid w:val="00E43798"/>
    <w:rsid w:val="00E47B69"/>
    <w:rsid w:val="00E53C99"/>
    <w:rsid w:val="00E548F9"/>
    <w:rsid w:val="00E56D97"/>
    <w:rsid w:val="00E57066"/>
    <w:rsid w:val="00E57140"/>
    <w:rsid w:val="00E61721"/>
    <w:rsid w:val="00E61895"/>
    <w:rsid w:val="00E634F1"/>
    <w:rsid w:val="00E63527"/>
    <w:rsid w:val="00E64236"/>
    <w:rsid w:val="00E65E24"/>
    <w:rsid w:val="00E65EF4"/>
    <w:rsid w:val="00E66AEF"/>
    <w:rsid w:val="00E66DDA"/>
    <w:rsid w:val="00E672F5"/>
    <w:rsid w:val="00E67911"/>
    <w:rsid w:val="00E704B3"/>
    <w:rsid w:val="00E72AE3"/>
    <w:rsid w:val="00E73ACE"/>
    <w:rsid w:val="00E759A7"/>
    <w:rsid w:val="00E75ADB"/>
    <w:rsid w:val="00E7653B"/>
    <w:rsid w:val="00E7687B"/>
    <w:rsid w:val="00E768C3"/>
    <w:rsid w:val="00E77970"/>
    <w:rsid w:val="00E8116B"/>
    <w:rsid w:val="00E81A70"/>
    <w:rsid w:val="00E81DD3"/>
    <w:rsid w:val="00E837BF"/>
    <w:rsid w:val="00E83B6F"/>
    <w:rsid w:val="00E83B74"/>
    <w:rsid w:val="00E846C1"/>
    <w:rsid w:val="00E86F42"/>
    <w:rsid w:val="00E920DA"/>
    <w:rsid w:val="00E923FB"/>
    <w:rsid w:val="00E92883"/>
    <w:rsid w:val="00E94D92"/>
    <w:rsid w:val="00E95F05"/>
    <w:rsid w:val="00E9634E"/>
    <w:rsid w:val="00EA1C57"/>
    <w:rsid w:val="00EA20A7"/>
    <w:rsid w:val="00EA2F24"/>
    <w:rsid w:val="00EA3550"/>
    <w:rsid w:val="00EB0568"/>
    <w:rsid w:val="00EB05CF"/>
    <w:rsid w:val="00EB10D7"/>
    <w:rsid w:val="00EB13E3"/>
    <w:rsid w:val="00EB17D7"/>
    <w:rsid w:val="00EB273C"/>
    <w:rsid w:val="00EB3807"/>
    <w:rsid w:val="00EB5802"/>
    <w:rsid w:val="00EB7A6F"/>
    <w:rsid w:val="00EC19C3"/>
    <w:rsid w:val="00EC29FA"/>
    <w:rsid w:val="00EC2A87"/>
    <w:rsid w:val="00EC2F01"/>
    <w:rsid w:val="00EC5F00"/>
    <w:rsid w:val="00EC7CC0"/>
    <w:rsid w:val="00ED0836"/>
    <w:rsid w:val="00ED27E3"/>
    <w:rsid w:val="00ED7D1D"/>
    <w:rsid w:val="00EE0419"/>
    <w:rsid w:val="00EE2637"/>
    <w:rsid w:val="00EE5815"/>
    <w:rsid w:val="00EE7480"/>
    <w:rsid w:val="00EF0D7B"/>
    <w:rsid w:val="00EF4C0A"/>
    <w:rsid w:val="00EF7979"/>
    <w:rsid w:val="00F01A46"/>
    <w:rsid w:val="00F01B19"/>
    <w:rsid w:val="00F0296D"/>
    <w:rsid w:val="00F03224"/>
    <w:rsid w:val="00F0451A"/>
    <w:rsid w:val="00F05591"/>
    <w:rsid w:val="00F07987"/>
    <w:rsid w:val="00F12911"/>
    <w:rsid w:val="00F13781"/>
    <w:rsid w:val="00F14CBC"/>
    <w:rsid w:val="00F14E59"/>
    <w:rsid w:val="00F163F3"/>
    <w:rsid w:val="00F1687A"/>
    <w:rsid w:val="00F17830"/>
    <w:rsid w:val="00F23932"/>
    <w:rsid w:val="00F23C9A"/>
    <w:rsid w:val="00F23CD6"/>
    <w:rsid w:val="00F25286"/>
    <w:rsid w:val="00F267FE"/>
    <w:rsid w:val="00F26A2C"/>
    <w:rsid w:val="00F27EFB"/>
    <w:rsid w:val="00F329C4"/>
    <w:rsid w:val="00F333D4"/>
    <w:rsid w:val="00F338C7"/>
    <w:rsid w:val="00F33FF2"/>
    <w:rsid w:val="00F35006"/>
    <w:rsid w:val="00F35EAC"/>
    <w:rsid w:val="00F37118"/>
    <w:rsid w:val="00F408B1"/>
    <w:rsid w:val="00F41DD4"/>
    <w:rsid w:val="00F41E29"/>
    <w:rsid w:val="00F42207"/>
    <w:rsid w:val="00F42BD4"/>
    <w:rsid w:val="00F43B28"/>
    <w:rsid w:val="00F45126"/>
    <w:rsid w:val="00F4797C"/>
    <w:rsid w:val="00F504F7"/>
    <w:rsid w:val="00F516E2"/>
    <w:rsid w:val="00F52CB2"/>
    <w:rsid w:val="00F53F32"/>
    <w:rsid w:val="00F56FF7"/>
    <w:rsid w:val="00F5751D"/>
    <w:rsid w:val="00F57854"/>
    <w:rsid w:val="00F617A0"/>
    <w:rsid w:val="00F6324C"/>
    <w:rsid w:val="00F637EE"/>
    <w:rsid w:val="00F66465"/>
    <w:rsid w:val="00F70072"/>
    <w:rsid w:val="00F704AF"/>
    <w:rsid w:val="00F739B3"/>
    <w:rsid w:val="00F75256"/>
    <w:rsid w:val="00F805F4"/>
    <w:rsid w:val="00F80955"/>
    <w:rsid w:val="00F81010"/>
    <w:rsid w:val="00F814F2"/>
    <w:rsid w:val="00F83B62"/>
    <w:rsid w:val="00F862D3"/>
    <w:rsid w:val="00F871E9"/>
    <w:rsid w:val="00F90BAC"/>
    <w:rsid w:val="00F91344"/>
    <w:rsid w:val="00F918B2"/>
    <w:rsid w:val="00F944FE"/>
    <w:rsid w:val="00F96019"/>
    <w:rsid w:val="00F96908"/>
    <w:rsid w:val="00FA081E"/>
    <w:rsid w:val="00FA1661"/>
    <w:rsid w:val="00FA20D1"/>
    <w:rsid w:val="00FA7976"/>
    <w:rsid w:val="00FB03CC"/>
    <w:rsid w:val="00FB0B38"/>
    <w:rsid w:val="00FB1CD8"/>
    <w:rsid w:val="00FB3A96"/>
    <w:rsid w:val="00FB5ABC"/>
    <w:rsid w:val="00FB7BF7"/>
    <w:rsid w:val="00FC0436"/>
    <w:rsid w:val="00FC1034"/>
    <w:rsid w:val="00FC3577"/>
    <w:rsid w:val="00FC654B"/>
    <w:rsid w:val="00FD034E"/>
    <w:rsid w:val="00FD120A"/>
    <w:rsid w:val="00FD127E"/>
    <w:rsid w:val="00FD6B01"/>
    <w:rsid w:val="00FE079D"/>
    <w:rsid w:val="00FE433A"/>
    <w:rsid w:val="00FE4EF5"/>
    <w:rsid w:val="00FE5417"/>
    <w:rsid w:val="00FE56DC"/>
    <w:rsid w:val="00FF249C"/>
    <w:rsid w:val="00FF29A0"/>
    <w:rsid w:val="00FF382A"/>
    <w:rsid w:val="00FF4481"/>
    <w:rsid w:val="00FF5430"/>
    <w:rsid w:val="00FF59B3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8862B27"/>
  <w15:chartTrackingRefBased/>
  <w15:docId w15:val="{8B62CE75-221B-4081-BB7C-34204362C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35" w:unhideWhenUsed="1" w:qFormat="1"/>
    <w:lsdException w:name="Title" w:uiPriority="10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Roman PS" w:hAnsi="Roman PS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jc w:val="center"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link w:val="Ttulo2Char"/>
    <w:uiPriority w:val="9"/>
    <w:qFormat/>
    <w:pPr>
      <w:keepNext/>
      <w:tabs>
        <w:tab w:val="num" w:pos="525"/>
      </w:tabs>
      <w:spacing w:before="240" w:after="120"/>
      <w:ind w:left="525" w:hanging="525"/>
      <w:jc w:val="both"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qFormat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har"/>
    <w:qFormat/>
    <w:pPr>
      <w:keepNext/>
      <w:tabs>
        <w:tab w:val="num" w:pos="1080"/>
      </w:tabs>
      <w:spacing w:before="120"/>
      <w:ind w:left="1080" w:hanging="1080"/>
      <w:jc w:val="both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link w:val="Ttulo5Char"/>
    <w:qFormat/>
    <w:pPr>
      <w:tabs>
        <w:tab w:val="num" w:pos="1080"/>
      </w:tabs>
      <w:spacing w:before="120" w:after="60"/>
      <w:ind w:left="1080" w:hanging="1080"/>
      <w:jc w:val="both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link w:val="Ttulo6Char"/>
    <w:qFormat/>
    <w:pPr>
      <w:tabs>
        <w:tab w:val="num" w:pos="1440"/>
      </w:tabs>
      <w:spacing w:before="240" w:after="60"/>
      <w:ind w:left="1440" w:hanging="144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link w:val="Ttulo7Char"/>
    <w:qFormat/>
    <w:pPr>
      <w:tabs>
        <w:tab w:val="num" w:pos="1440"/>
      </w:tabs>
      <w:spacing w:before="240" w:after="60"/>
      <w:ind w:left="1440" w:hanging="1440"/>
      <w:outlineLvl w:val="6"/>
    </w:pPr>
    <w:rPr>
      <w:rFonts w:ascii="Arial" w:hAnsi="Arial"/>
      <w:sz w:val="24"/>
    </w:rPr>
  </w:style>
  <w:style w:type="paragraph" w:styleId="Ttulo8">
    <w:name w:val="heading 8"/>
    <w:basedOn w:val="Normal"/>
    <w:next w:val="Normal"/>
    <w:link w:val="Ttulo8Char"/>
    <w:qFormat/>
    <w:pPr>
      <w:tabs>
        <w:tab w:val="num" w:pos="1800"/>
      </w:tabs>
      <w:spacing w:before="240" w:after="60"/>
      <w:ind w:left="1800" w:hanging="1800"/>
      <w:outlineLvl w:val="7"/>
    </w:pPr>
    <w:rPr>
      <w:rFonts w:ascii="Arial" w:hAnsi="Arial"/>
      <w:i/>
      <w:sz w:val="24"/>
    </w:rPr>
  </w:style>
  <w:style w:type="paragraph" w:styleId="Ttulo9">
    <w:name w:val="heading 9"/>
    <w:basedOn w:val="Normal"/>
    <w:next w:val="Normal"/>
    <w:link w:val="Ttulo9Char"/>
    <w:qFormat/>
    <w:pPr>
      <w:tabs>
        <w:tab w:val="num" w:pos="1800"/>
      </w:tabs>
      <w:spacing w:before="240" w:after="60"/>
      <w:ind w:left="1800" w:hanging="1800"/>
      <w:outlineLvl w:val="8"/>
    </w:pPr>
    <w:rPr>
      <w:rFonts w:ascii="Arial" w:hAnsi="Arial"/>
      <w:b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aliases w:val="Cabeçalho 1"/>
    <w:basedOn w:val="Normal"/>
    <w:link w:val="Cabealho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MapadoDocumento">
    <w:name w:val="Document Map"/>
    <w:basedOn w:val="Normal"/>
    <w:link w:val="MapadoDocumentoChar"/>
    <w:semiHidden/>
    <w:pPr>
      <w:shd w:val="clear" w:color="auto" w:fill="000080"/>
    </w:pPr>
    <w:rPr>
      <w:rFonts w:ascii="Tahoma" w:hAnsi="Tahoma"/>
    </w:rPr>
  </w:style>
  <w:style w:type="paragraph" w:styleId="Recuodecorpodetexto">
    <w:name w:val="Body Text Indent"/>
    <w:basedOn w:val="Normal"/>
    <w:link w:val="RecuodecorpodetextoChar"/>
    <w:pPr>
      <w:ind w:left="284" w:hanging="284"/>
      <w:jc w:val="both"/>
    </w:pPr>
    <w:rPr>
      <w:rFonts w:ascii="Arial" w:hAnsi="Arial"/>
      <w:sz w:val="24"/>
    </w:rPr>
  </w:style>
  <w:style w:type="paragraph" w:styleId="Recuodecorpodetexto2">
    <w:name w:val="Body Text Indent 2"/>
    <w:basedOn w:val="Normal"/>
    <w:link w:val="Recuodecorpodetexto2Char"/>
    <w:pPr>
      <w:ind w:left="1418" w:hanging="709"/>
      <w:jc w:val="both"/>
    </w:pPr>
    <w:rPr>
      <w:rFonts w:ascii="Arial" w:hAnsi="Arial"/>
      <w:sz w:val="24"/>
    </w:rPr>
  </w:style>
  <w:style w:type="paragraph" w:styleId="Recuodecorpodetexto3">
    <w:name w:val="Body Text Indent 3"/>
    <w:basedOn w:val="Normal"/>
    <w:link w:val="Recuodecorpodetexto3Char"/>
    <w:pPr>
      <w:ind w:left="1276" w:hanging="567"/>
      <w:jc w:val="both"/>
    </w:pPr>
    <w:rPr>
      <w:rFonts w:ascii="Arial" w:hAnsi="Arial"/>
      <w:sz w:val="24"/>
    </w:rPr>
  </w:style>
  <w:style w:type="paragraph" w:styleId="Corpodetexto">
    <w:name w:val="Body Text"/>
    <w:basedOn w:val="Normal"/>
    <w:link w:val="CorpodetextoChar"/>
    <w:uiPriority w:val="1"/>
    <w:qFormat/>
    <w:pPr>
      <w:jc w:val="both"/>
    </w:pPr>
    <w:rPr>
      <w:rFonts w:ascii="Arial" w:hAnsi="Arial"/>
      <w:color w:val="FF0000"/>
      <w:sz w:val="24"/>
    </w:rPr>
  </w:style>
  <w:style w:type="paragraph" w:styleId="Corpodetexto2">
    <w:name w:val="Body Text 2"/>
    <w:basedOn w:val="Normal"/>
    <w:link w:val="Corpodetexto2Char"/>
    <w:pPr>
      <w:tabs>
        <w:tab w:val="left" w:pos="1008"/>
        <w:tab w:val="left" w:pos="1152"/>
        <w:tab w:val="left" w:pos="1296"/>
        <w:tab w:val="left" w:pos="1728"/>
        <w:tab w:val="left" w:pos="2016"/>
        <w:tab w:val="left" w:pos="2448"/>
        <w:tab w:val="left" w:pos="5616"/>
      </w:tabs>
      <w:spacing w:after="240" w:line="240" w:lineRule="atLeast"/>
      <w:jc w:val="both"/>
    </w:pPr>
    <w:rPr>
      <w:rFonts w:ascii="Arial" w:hAnsi="Arial"/>
      <w:sz w:val="24"/>
    </w:rPr>
  </w:style>
  <w:style w:type="paragraph" w:styleId="Corpodetexto3">
    <w:name w:val="Body Text 3"/>
    <w:basedOn w:val="Normal"/>
    <w:link w:val="Corpodetexto3Char"/>
    <w:pPr>
      <w:jc w:val="both"/>
    </w:pPr>
    <w:rPr>
      <w:rFonts w:ascii="Arial" w:hAnsi="Arial"/>
      <w:b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extosemFormatao">
    <w:name w:val="Plain Text"/>
    <w:basedOn w:val="Normal"/>
    <w:link w:val="TextosemFormataoChar"/>
    <w:rPr>
      <w:rFonts w:ascii="Courier New" w:hAnsi="Courier New" w:cs="Courier New"/>
    </w:rPr>
  </w:style>
  <w:style w:type="paragraph" w:customStyle="1" w:styleId="1">
    <w:name w:val="1"/>
    <w:basedOn w:val="Normal"/>
    <w:next w:val="TextosemFormatao"/>
    <w:rPr>
      <w:rFonts w:ascii="Courier New" w:hAnsi="Courier New" w:cs="Courier New"/>
    </w:rPr>
  </w:style>
  <w:style w:type="paragraph" w:styleId="Ttulo">
    <w:name w:val="Title"/>
    <w:basedOn w:val="Normal"/>
    <w:link w:val="TtuloChar"/>
    <w:uiPriority w:val="10"/>
    <w:qFormat/>
    <w:rsid w:val="00107B92"/>
    <w:pPr>
      <w:jc w:val="center"/>
    </w:pPr>
    <w:rPr>
      <w:rFonts w:ascii="Arial" w:hAnsi="Arial"/>
      <w:b/>
      <w:sz w:val="96"/>
    </w:rPr>
  </w:style>
  <w:style w:type="paragraph" w:styleId="Textodebalo">
    <w:name w:val="Balloon Text"/>
    <w:basedOn w:val="Normal"/>
    <w:link w:val="TextodebaloChar"/>
    <w:semiHidden/>
    <w:rsid w:val="00AE2DD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39"/>
    <w:rsid w:val="005113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semiHidden/>
    <w:rsid w:val="00487714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487714"/>
    <w:rPr>
      <w:rFonts w:ascii="Times New Roman" w:eastAsia="MS Mincho" w:hAnsi="Times New Roman"/>
      <w:lang w:eastAsia="ja-JP"/>
    </w:rPr>
  </w:style>
  <w:style w:type="paragraph" w:customStyle="1" w:styleId="nonormal">
    <w:name w:val="nonormal"/>
    <w:basedOn w:val="Normal"/>
    <w:rsid w:val="005A4E0A"/>
    <w:pPr>
      <w:autoSpaceDE w:val="0"/>
      <w:autoSpaceDN w:val="0"/>
      <w:ind w:left="865" w:right="373" w:hanging="594"/>
      <w:jc w:val="both"/>
    </w:pPr>
    <w:rPr>
      <w:rFonts w:ascii="Courier New" w:hAnsi="Courier New" w:cs="Courier New"/>
      <w:color w:val="000000"/>
      <w:sz w:val="24"/>
      <w:szCs w:val="24"/>
    </w:rPr>
  </w:style>
  <w:style w:type="character" w:customStyle="1" w:styleId="SCGS">
    <w:name w:val="SCGÁS"/>
    <w:semiHidden/>
    <w:rsid w:val="00BB6B27"/>
    <w:rPr>
      <w:rFonts w:ascii="Arial" w:hAnsi="Arial" w:cs="Arial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styleId="Forte">
    <w:name w:val="Strong"/>
    <w:uiPriority w:val="22"/>
    <w:qFormat/>
    <w:rsid w:val="00872C1C"/>
    <w:rPr>
      <w:b/>
      <w:bCs/>
    </w:rPr>
  </w:style>
  <w:style w:type="numbering" w:customStyle="1" w:styleId="Estilo1">
    <w:name w:val="Estilo1"/>
    <w:rsid w:val="00963BEA"/>
    <w:pPr>
      <w:numPr>
        <w:numId w:val="1"/>
      </w:numPr>
    </w:pPr>
  </w:style>
  <w:style w:type="numbering" w:customStyle="1" w:styleId="Estilo2">
    <w:name w:val="Estilo2"/>
    <w:rsid w:val="00CC323C"/>
    <w:pPr>
      <w:numPr>
        <w:numId w:val="2"/>
      </w:numPr>
    </w:pPr>
  </w:style>
  <w:style w:type="numbering" w:customStyle="1" w:styleId="Estilo3">
    <w:name w:val="Estilo3"/>
    <w:rsid w:val="00B57962"/>
    <w:pPr>
      <w:numPr>
        <w:numId w:val="3"/>
      </w:numPr>
    </w:pPr>
  </w:style>
  <w:style w:type="numbering" w:customStyle="1" w:styleId="Estilo4">
    <w:name w:val="Estilo4"/>
    <w:rsid w:val="00C97C9E"/>
    <w:pPr>
      <w:numPr>
        <w:numId w:val="4"/>
      </w:numPr>
    </w:pPr>
  </w:style>
  <w:style w:type="numbering" w:customStyle="1" w:styleId="Estilo5">
    <w:name w:val="Estilo5"/>
    <w:rsid w:val="00944268"/>
    <w:pPr>
      <w:numPr>
        <w:numId w:val="5"/>
      </w:numPr>
    </w:pPr>
  </w:style>
  <w:style w:type="numbering" w:customStyle="1" w:styleId="Estilo6">
    <w:name w:val="Estilo6"/>
    <w:rsid w:val="00944268"/>
    <w:pPr>
      <w:numPr>
        <w:numId w:val="6"/>
      </w:numPr>
    </w:pPr>
  </w:style>
  <w:style w:type="paragraph" w:styleId="PargrafodaLista">
    <w:name w:val="List Paragraph"/>
    <w:basedOn w:val="Normal"/>
    <w:link w:val="PargrafodaListaChar"/>
    <w:uiPriority w:val="1"/>
    <w:qFormat/>
    <w:rsid w:val="00C67CB1"/>
    <w:pPr>
      <w:ind w:left="708"/>
    </w:pPr>
  </w:style>
  <w:style w:type="numbering" w:customStyle="1" w:styleId="Estilo7">
    <w:name w:val="Estilo7"/>
    <w:rsid w:val="009D0293"/>
    <w:pPr>
      <w:numPr>
        <w:numId w:val="7"/>
      </w:numPr>
    </w:pPr>
  </w:style>
  <w:style w:type="numbering" w:customStyle="1" w:styleId="Estilo8">
    <w:name w:val="Estilo8"/>
    <w:rsid w:val="009D0293"/>
    <w:pPr>
      <w:numPr>
        <w:numId w:val="8"/>
      </w:numPr>
    </w:pPr>
  </w:style>
  <w:style w:type="numbering" w:customStyle="1" w:styleId="Estilo9">
    <w:name w:val="Estilo9"/>
    <w:rsid w:val="001046FA"/>
    <w:pPr>
      <w:numPr>
        <w:numId w:val="9"/>
      </w:numPr>
    </w:pPr>
  </w:style>
  <w:style w:type="numbering" w:customStyle="1" w:styleId="Estilo10">
    <w:name w:val="Estilo10"/>
    <w:rsid w:val="001046FA"/>
    <w:pPr>
      <w:numPr>
        <w:numId w:val="10"/>
      </w:numPr>
    </w:pPr>
  </w:style>
  <w:style w:type="paragraph" w:customStyle="1" w:styleId="font7">
    <w:name w:val="font7"/>
    <w:basedOn w:val="Normal"/>
    <w:rsid w:val="009F5BA9"/>
    <w:pPr>
      <w:suppressAutoHyphens/>
      <w:spacing w:before="280" w:after="280"/>
    </w:pPr>
    <w:rPr>
      <w:rFonts w:ascii="Arial" w:eastAsia="Arial Unicode MS" w:hAnsi="Arial" w:cs="Arial"/>
      <w:sz w:val="22"/>
      <w:szCs w:val="22"/>
      <w:lang w:eastAsia="ar-SA"/>
    </w:rPr>
  </w:style>
  <w:style w:type="paragraph" w:customStyle="1" w:styleId="Titulo1">
    <w:name w:val="Titulo_1"/>
    <w:rsid w:val="00312EF4"/>
    <w:rPr>
      <w:rFonts w:ascii="Arial" w:hAnsi="Arial" w:cs="Arial"/>
      <w:b/>
      <w:color w:val="000000"/>
      <w:sz w:val="24"/>
    </w:rPr>
  </w:style>
  <w:style w:type="character" w:customStyle="1" w:styleId="RodapChar">
    <w:name w:val="Rodapé Char"/>
    <w:link w:val="Rodap"/>
    <w:uiPriority w:val="99"/>
    <w:rsid w:val="008A7DD4"/>
    <w:rPr>
      <w:rFonts w:ascii="Roman PS" w:hAnsi="Roman PS"/>
    </w:rPr>
  </w:style>
  <w:style w:type="numbering" w:customStyle="1" w:styleId="Estilo11">
    <w:name w:val="Estilo11"/>
    <w:rsid w:val="000A2401"/>
    <w:pPr>
      <w:numPr>
        <w:numId w:val="11"/>
      </w:numPr>
    </w:pPr>
  </w:style>
  <w:style w:type="numbering" w:customStyle="1" w:styleId="Estilo12">
    <w:name w:val="Estilo12"/>
    <w:rsid w:val="000A2401"/>
    <w:pPr>
      <w:numPr>
        <w:numId w:val="12"/>
      </w:numPr>
    </w:pPr>
  </w:style>
  <w:style w:type="numbering" w:customStyle="1" w:styleId="Estilo13">
    <w:name w:val="Estilo13"/>
    <w:rsid w:val="000A2401"/>
    <w:pPr>
      <w:numPr>
        <w:numId w:val="13"/>
      </w:numPr>
    </w:pPr>
  </w:style>
  <w:style w:type="numbering" w:customStyle="1" w:styleId="Estilo14">
    <w:name w:val="Estilo14"/>
    <w:rsid w:val="00E10F77"/>
    <w:pPr>
      <w:numPr>
        <w:numId w:val="14"/>
      </w:numPr>
    </w:pPr>
  </w:style>
  <w:style w:type="numbering" w:customStyle="1" w:styleId="Estilo15">
    <w:name w:val="Estilo15"/>
    <w:rsid w:val="00267FBA"/>
    <w:pPr>
      <w:numPr>
        <w:numId w:val="15"/>
      </w:numPr>
    </w:pPr>
  </w:style>
  <w:style w:type="numbering" w:customStyle="1" w:styleId="Estilo16">
    <w:name w:val="Estilo16"/>
    <w:rsid w:val="0017123F"/>
    <w:pPr>
      <w:numPr>
        <w:numId w:val="16"/>
      </w:numPr>
    </w:pPr>
  </w:style>
  <w:style w:type="numbering" w:customStyle="1" w:styleId="Estilo17">
    <w:name w:val="Estilo17"/>
    <w:rsid w:val="00710DA1"/>
    <w:pPr>
      <w:numPr>
        <w:numId w:val="17"/>
      </w:numPr>
    </w:pPr>
  </w:style>
  <w:style w:type="numbering" w:customStyle="1" w:styleId="Estilo18">
    <w:name w:val="Estilo18"/>
    <w:rsid w:val="004E671A"/>
    <w:pPr>
      <w:numPr>
        <w:numId w:val="18"/>
      </w:numPr>
    </w:pPr>
  </w:style>
  <w:style w:type="numbering" w:customStyle="1" w:styleId="Estilo19">
    <w:name w:val="Estilo19"/>
    <w:rsid w:val="00364201"/>
    <w:pPr>
      <w:numPr>
        <w:numId w:val="19"/>
      </w:numPr>
    </w:pPr>
  </w:style>
  <w:style w:type="numbering" w:customStyle="1" w:styleId="Estilo20">
    <w:name w:val="Estilo20"/>
    <w:rsid w:val="003B3746"/>
    <w:pPr>
      <w:numPr>
        <w:numId w:val="20"/>
      </w:numPr>
    </w:pPr>
  </w:style>
  <w:style w:type="numbering" w:customStyle="1" w:styleId="Estilo21">
    <w:name w:val="Estilo21"/>
    <w:rsid w:val="003B3746"/>
    <w:pPr>
      <w:numPr>
        <w:numId w:val="21"/>
      </w:numPr>
    </w:pPr>
  </w:style>
  <w:style w:type="numbering" w:customStyle="1" w:styleId="Estilo22">
    <w:name w:val="Estilo22"/>
    <w:rsid w:val="00A83904"/>
    <w:pPr>
      <w:numPr>
        <w:numId w:val="22"/>
      </w:numPr>
    </w:pPr>
  </w:style>
  <w:style w:type="numbering" w:customStyle="1" w:styleId="Estilo23">
    <w:name w:val="Estilo23"/>
    <w:rsid w:val="009D0CC8"/>
    <w:pPr>
      <w:numPr>
        <w:numId w:val="23"/>
      </w:numPr>
    </w:pPr>
  </w:style>
  <w:style w:type="numbering" w:customStyle="1" w:styleId="Estilo24">
    <w:name w:val="Estilo24"/>
    <w:rsid w:val="009D0CC8"/>
    <w:pPr>
      <w:numPr>
        <w:numId w:val="24"/>
      </w:numPr>
    </w:pPr>
  </w:style>
  <w:style w:type="numbering" w:customStyle="1" w:styleId="Estilo25">
    <w:name w:val="Estilo25"/>
    <w:rsid w:val="009D0CC8"/>
    <w:pPr>
      <w:numPr>
        <w:numId w:val="25"/>
      </w:numPr>
    </w:pPr>
  </w:style>
  <w:style w:type="numbering" w:customStyle="1" w:styleId="Estilo26">
    <w:name w:val="Estilo26"/>
    <w:rsid w:val="009D0CC8"/>
    <w:pPr>
      <w:numPr>
        <w:numId w:val="26"/>
      </w:numPr>
    </w:pPr>
  </w:style>
  <w:style w:type="character" w:customStyle="1" w:styleId="Corpodetexto2Char">
    <w:name w:val="Corpo de texto 2 Char"/>
    <w:link w:val="Corpodetexto2"/>
    <w:rsid w:val="00E81DD3"/>
    <w:rPr>
      <w:rFonts w:ascii="Arial" w:hAnsi="Arial"/>
      <w:sz w:val="24"/>
    </w:rPr>
  </w:style>
  <w:style w:type="numbering" w:customStyle="1" w:styleId="Estilo27">
    <w:name w:val="Estilo27"/>
    <w:rsid w:val="004D6E1F"/>
    <w:pPr>
      <w:numPr>
        <w:numId w:val="27"/>
      </w:numPr>
    </w:pPr>
  </w:style>
  <w:style w:type="numbering" w:customStyle="1" w:styleId="Estilo28">
    <w:name w:val="Estilo28"/>
    <w:rsid w:val="004D6E1F"/>
    <w:pPr>
      <w:numPr>
        <w:numId w:val="28"/>
      </w:numPr>
    </w:pPr>
  </w:style>
  <w:style w:type="character" w:customStyle="1" w:styleId="Ttulo2Char">
    <w:name w:val="Título 2 Char"/>
    <w:link w:val="Ttulo2"/>
    <w:uiPriority w:val="9"/>
    <w:rsid w:val="007E7566"/>
    <w:rPr>
      <w:rFonts w:ascii="Arial" w:hAnsi="Arial"/>
      <w:sz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E1399B"/>
    <w:rPr>
      <w:rFonts w:ascii="Roman PS" w:eastAsia="Times New Roman" w:hAnsi="Roman PS"/>
      <w:b/>
      <w:bCs/>
      <w:lang w:eastAsia="pt-BR"/>
    </w:rPr>
  </w:style>
  <w:style w:type="character" w:customStyle="1" w:styleId="TextodecomentrioChar">
    <w:name w:val="Texto de comentário Char"/>
    <w:link w:val="Textodecomentrio"/>
    <w:rsid w:val="00E1399B"/>
    <w:rPr>
      <w:rFonts w:ascii="Times New Roman" w:eastAsia="MS Mincho" w:hAnsi="Times New Roman"/>
      <w:lang w:eastAsia="ja-JP"/>
    </w:rPr>
  </w:style>
  <w:style w:type="character" w:customStyle="1" w:styleId="AssuntodocomentrioChar">
    <w:name w:val="Assunto do comentário Char"/>
    <w:link w:val="Assuntodocomentrio"/>
    <w:uiPriority w:val="99"/>
    <w:rsid w:val="00E1399B"/>
    <w:rPr>
      <w:rFonts w:ascii="Roman PS" w:eastAsia="MS Mincho" w:hAnsi="Roman PS"/>
      <w:b/>
      <w:bCs/>
      <w:lang w:eastAsia="ja-JP"/>
    </w:rPr>
  </w:style>
  <w:style w:type="paragraph" w:customStyle="1" w:styleId="artigo">
    <w:name w:val="artigo"/>
    <w:basedOn w:val="Normal"/>
    <w:rsid w:val="0089633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orpodetextoChar">
    <w:name w:val="Corpo de texto Char"/>
    <w:link w:val="Corpodetexto"/>
    <w:uiPriority w:val="1"/>
    <w:rsid w:val="006C3EE6"/>
    <w:rPr>
      <w:rFonts w:ascii="Arial" w:hAnsi="Arial"/>
      <w:color w:val="FF0000"/>
      <w:sz w:val="24"/>
    </w:rPr>
  </w:style>
  <w:style w:type="character" w:customStyle="1" w:styleId="PargrafodaListaChar">
    <w:name w:val="Parágrafo da Lista Char"/>
    <w:link w:val="PargrafodaLista"/>
    <w:uiPriority w:val="1"/>
    <w:locked/>
    <w:rsid w:val="00F26A2C"/>
    <w:rPr>
      <w:rFonts w:ascii="Roman PS" w:hAnsi="Roman PS"/>
    </w:rPr>
  </w:style>
  <w:style w:type="character" w:customStyle="1" w:styleId="CabealhoChar">
    <w:name w:val="Cabeçalho Char"/>
    <w:aliases w:val="Cabeçalho 1 Char"/>
    <w:link w:val="Cabealho"/>
    <w:uiPriority w:val="99"/>
    <w:rsid w:val="00A83B3E"/>
    <w:rPr>
      <w:rFonts w:ascii="Roman PS" w:hAnsi="Roman PS"/>
    </w:rPr>
  </w:style>
  <w:style w:type="paragraph" w:customStyle="1" w:styleId="paragraph">
    <w:name w:val="paragraph"/>
    <w:basedOn w:val="Normal"/>
    <w:rsid w:val="008A3C7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Fontepargpadro"/>
    <w:rsid w:val="008A3C7E"/>
  </w:style>
  <w:style w:type="character" w:customStyle="1" w:styleId="eop">
    <w:name w:val="eop"/>
    <w:basedOn w:val="Fontepargpadro"/>
    <w:rsid w:val="008A3C7E"/>
  </w:style>
  <w:style w:type="character" w:customStyle="1" w:styleId="Bodytext2">
    <w:name w:val="Body text (2)"/>
    <w:rsid w:val="00501C2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PT" w:eastAsia="pt-PT" w:bidi="pt-PT"/>
    </w:rPr>
  </w:style>
  <w:style w:type="paragraph" w:customStyle="1" w:styleId="Default">
    <w:name w:val="Default"/>
    <w:rsid w:val="00384420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styleId="MenoPendente">
    <w:name w:val="Unresolved Mention"/>
    <w:uiPriority w:val="99"/>
    <w:semiHidden/>
    <w:unhideWhenUsed/>
    <w:rsid w:val="00502CEC"/>
    <w:rPr>
      <w:color w:val="605E5C"/>
      <w:shd w:val="clear" w:color="auto" w:fill="E1DFDD"/>
    </w:rPr>
  </w:style>
  <w:style w:type="character" w:customStyle="1" w:styleId="Ttulo1Char">
    <w:name w:val="Título 1 Char"/>
    <w:link w:val="Ttulo1"/>
    <w:uiPriority w:val="9"/>
    <w:rsid w:val="00585757"/>
    <w:rPr>
      <w:rFonts w:ascii="Arial" w:hAnsi="Arial"/>
      <w:sz w:val="24"/>
    </w:rPr>
  </w:style>
  <w:style w:type="character" w:customStyle="1" w:styleId="Ttulo3Char">
    <w:name w:val="Título 3 Char"/>
    <w:link w:val="Ttulo3"/>
    <w:rsid w:val="00585757"/>
    <w:rPr>
      <w:rFonts w:ascii="Arial" w:hAnsi="Arial"/>
      <w:sz w:val="24"/>
    </w:rPr>
  </w:style>
  <w:style w:type="character" w:customStyle="1" w:styleId="Ttulo4Char">
    <w:name w:val="Título 4 Char"/>
    <w:link w:val="Ttulo4"/>
    <w:rsid w:val="00585757"/>
    <w:rPr>
      <w:rFonts w:ascii="Arial" w:hAnsi="Arial"/>
      <w:sz w:val="24"/>
    </w:rPr>
  </w:style>
  <w:style w:type="character" w:customStyle="1" w:styleId="Ttulo5Char">
    <w:name w:val="Título 5 Char"/>
    <w:link w:val="Ttulo5"/>
    <w:rsid w:val="00585757"/>
    <w:rPr>
      <w:rFonts w:ascii="Arial" w:hAnsi="Arial"/>
      <w:sz w:val="24"/>
    </w:rPr>
  </w:style>
  <w:style w:type="character" w:customStyle="1" w:styleId="Ttulo6Char">
    <w:name w:val="Título 6 Char"/>
    <w:link w:val="Ttulo6"/>
    <w:rsid w:val="00585757"/>
    <w:rPr>
      <w:rFonts w:ascii="Arial" w:hAnsi="Arial"/>
      <w:i/>
      <w:sz w:val="22"/>
    </w:rPr>
  </w:style>
  <w:style w:type="character" w:customStyle="1" w:styleId="Ttulo7Char">
    <w:name w:val="Título 7 Char"/>
    <w:link w:val="Ttulo7"/>
    <w:rsid w:val="00585757"/>
    <w:rPr>
      <w:rFonts w:ascii="Arial" w:hAnsi="Arial"/>
      <w:sz w:val="24"/>
    </w:rPr>
  </w:style>
  <w:style w:type="character" w:customStyle="1" w:styleId="Ttulo8Char">
    <w:name w:val="Título 8 Char"/>
    <w:link w:val="Ttulo8"/>
    <w:rsid w:val="00585757"/>
    <w:rPr>
      <w:rFonts w:ascii="Arial" w:hAnsi="Arial"/>
      <w:i/>
      <w:sz w:val="24"/>
    </w:rPr>
  </w:style>
  <w:style w:type="character" w:customStyle="1" w:styleId="Ttulo9Char">
    <w:name w:val="Título 9 Char"/>
    <w:link w:val="Ttulo9"/>
    <w:rsid w:val="00585757"/>
    <w:rPr>
      <w:rFonts w:ascii="Arial" w:hAnsi="Arial"/>
      <w:b/>
      <w:i/>
      <w:sz w:val="18"/>
    </w:rPr>
  </w:style>
  <w:style w:type="character" w:customStyle="1" w:styleId="MapadoDocumentoChar">
    <w:name w:val="Mapa do Documento Char"/>
    <w:link w:val="MapadoDocumento"/>
    <w:semiHidden/>
    <w:rsid w:val="00585757"/>
    <w:rPr>
      <w:rFonts w:ascii="Tahoma" w:hAnsi="Tahoma"/>
      <w:shd w:val="clear" w:color="auto" w:fill="000080"/>
    </w:rPr>
  </w:style>
  <w:style w:type="character" w:customStyle="1" w:styleId="RecuodecorpodetextoChar">
    <w:name w:val="Recuo de corpo de texto Char"/>
    <w:link w:val="Recuodecorpodetexto"/>
    <w:rsid w:val="00585757"/>
    <w:rPr>
      <w:rFonts w:ascii="Arial" w:hAnsi="Arial"/>
      <w:sz w:val="24"/>
    </w:rPr>
  </w:style>
  <w:style w:type="character" w:customStyle="1" w:styleId="Recuodecorpodetexto2Char">
    <w:name w:val="Recuo de corpo de texto 2 Char"/>
    <w:link w:val="Recuodecorpodetexto2"/>
    <w:rsid w:val="00585757"/>
    <w:rPr>
      <w:rFonts w:ascii="Arial" w:hAnsi="Arial"/>
      <w:sz w:val="24"/>
    </w:rPr>
  </w:style>
  <w:style w:type="character" w:customStyle="1" w:styleId="Recuodecorpodetexto3Char">
    <w:name w:val="Recuo de corpo de texto 3 Char"/>
    <w:link w:val="Recuodecorpodetexto3"/>
    <w:rsid w:val="00585757"/>
    <w:rPr>
      <w:rFonts w:ascii="Arial" w:hAnsi="Arial"/>
      <w:sz w:val="24"/>
    </w:rPr>
  </w:style>
  <w:style w:type="character" w:customStyle="1" w:styleId="Corpodetexto3Char">
    <w:name w:val="Corpo de texto 3 Char"/>
    <w:link w:val="Corpodetexto3"/>
    <w:rsid w:val="00585757"/>
    <w:rPr>
      <w:rFonts w:ascii="Arial" w:hAnsi="Arial"/>
      <w:b/>
      <w:sz w:val="24"/>
    </w:rPr>
  </w:style>
  <w:style w:type="character" w:customStyle="1" w:styleId="TextosemFormataoChar">
    <w:name w:val="Texto sem Formatação Char"/>
    <w:link w:val="TextosemFormatao"/>
    <w:rsid w:val="00585757"/>
    <w:rPr>
      <w:rFonts w:ascii="Courier New" w:hAnsi="Courier New" w:cs="Courier New"/>
    </w:rPr>
  </w:style>
  <w:style w:type="character" w:customStyle="1" w:styleId="TtuloChar">
    <w:name w:val="Título Char"/>
    <w:link w:val="Ttulo"/>
    <w:uiPriority w:val="10"/>
    <w:rsid w:val="00585757"/>
    <w:rPr>
      <w:rFonts w:ascii="Arial" w:hAnsi="Arial"/>
      <w:b/>
      <w:sz w:val="96"/>
    </w:rPr>
  </w:style>
  <w:style w:type="character" w:customStyle="1" w:styleId="TextodebaloChar">
    <w:name w:val="Texto de balão Char"/>
    <w:link w:val="Textodebalo"/>
    <w:semiHidden/>
    <w:rsid w:val="00585757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58575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5757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Style1">
    <w:name w:val="Style 1"/>
    <w:basedOn w:val="Normal"/>
    <w:uiPriority w:val="99"/>
    <w:rsid w:val="00585757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CharacterStyle1">
    <w:name w:val="Character Style 1"/>
    <w:uiPriority w:val="99"/>
    <w:rsid w:val="00585757"/>
    <w:rPr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585757"/>
    <w:pPr>
      <w:widowControl w:val="0"/>
      <w:autoSpaceDE w:val="0"/>
      <w:autoSpaceDN w:val="0"/>
      <w:spacing w:after="200"/>
    </w:pPr>
    <w:rPr>
      <w:rFonts w:ascii="Arial" w:eastAsia="Arial" w:hAnsi="Arial" w:cs="Arial"/>
      <w:i/>
      <w:iCs/>
      <w:color w:val="1F497D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58575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977C4-3872-44D6-AA36-B45120CB7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CONCORRÊNCIA</vt:lpstr>
    </vt:vector>
  </TitlesOfParts>
  <Manager>Thomaz Lucchini Coutinho</Manager>
  <Company>SCGÁS - CIA.DE GÁS DE SANTA CATARINA</Company>
  <LinksUpToDate>false</LinksUpToDate>
  <CharactersWithSpaces>1355</CharactersWithSpaces>
  <SharedDoc>false</SharedDoc>
  <HLinks>
    <vt:vector size="6" baseType="variant">
      <vt:variant>
        <vt:i4>4915255</vt:i4>
      </vt:variant>
      <vt:variant>
        <vt:i4>0</vt:i4>
      </vt:variant>
      <vt:variant>
        <vt:i4>0</vt:i4>
      </vt:variant>
      <vt:variant>
        <vt:i4>5</vt:i4>
      </vt:variant>
      <vt:variant>
        <vt:lpwstr>https://softexpert.bahiagas.com.br/se/generic/gn_linkshare/linkshare.php?key=1ARUQ323EJfS&amp;cdisosystem=73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subject>CEBRACE</dc:subject>
  <dc:creator>Danilo Sande Cruz Garrido</dc:creator>
  <cp:keywords/>
  <cp:lastModifiedBy>Antônio Cesar Rego</cp:lastModifiedBy>
  <cp:revision>2</cp:revision>
  <cp:lastPrinted>2025-05-13T17:48:00Z</cp:lastPrinted>
  <dcterms:created xsi:type="dcterms:W3CDTF">2025-11-28T16:55:00Z</dcterms:created>
  <dcterms:modified xsi:type="dcterms:W3CDTF">2025-11-28T16:55:00Z</dcterms:modified>
  <cp:category>CONCORRÊNCIA</cp:category>
</cp:coreProperties>
</file>